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246F29" w14:textId="77777777" w:rsidR="00DA5724" w:rsidRPr="006220FA" w:rsidRDefault="00DA5724">
      <w:pPr>
        <w:pStyle w:val="Textoindependiente"/>
        <w:rPr>
          <w:rFonts w:ascii="Arial" w:hAnsi="Arial" w:cs="Arial"/>
        </w:rPr>
      </w:pPr>
    </w:p>
    <w:p w14:paraId="67C95CF8" w14:textId="77777777" w:rsidR="00DA5724" w:rsidRPr="006220FA" w:rsidRDefault="00DA5724" w:rsidP="00536329">
      <w:pPr>
        <w:pStyle w:val="Textoindependiente"/>
        <w:rPr>
          <w:rFonts w:ascii="Arial" w:hAnsi="Arial" w:cs="Arial"/>
        </w:rPr>
      </w:pPr>
      <w:r w:rsidRPr="006220FA">
        <w:rPr>
          <w:rFonts w:ascii="Arial" w:hAnsi="Arial" w:cs="Arial"/>
        </w:rPr>
        <w:t xml:space="preserve">CONTRATO </w:t>
      </w:r>
      <w:r w:rsidRPr="006220FA">
        <w:rPr>
          <w:rFonts w:ascii="Arial" w:hAnsi="Arial" w:cs="Arial"/>
          <w:b/>
        </w:rPr>
        <w:tab/>
        <w:t>:</w:t>
      </w:r>
      <w:r w:rsidRPr="006220FA">
        <w:rPr>
          <w:rFonts w:ascii="Arial" w:hAnsi="Arial" w:cs="Arial"/>
          <w:b/>
        </w:rPr>
        <w:tab/>
      </w:r>
      <w:r w:rsidRPr="006220FA">
        <w:rPr>
          <w:rFonts w:ascii="Arial" w:hAnsi="Arial" w:cs="Arial"/>
          <w:b/>
        </w:rPr>
        <w:tab/>
      </w:r>
      <w:r w:rsidRPr="006220FA">
        <w:rPr>
          <w:rFonts w:ascii="Arial" w:hAnsi="Arial" w:cs="Arial"/>
        </w:rPr>
        <w:tab/>
        <w:t xml:space="preserve">PRESTACIÓN DE SERVICIOS  </w:t>
      </w:r>
    </w:p>
    <w:p w14:paraId="33009792" w14:textId="1769A5CA" w:rsidR="00DA5724" w:rsidRPr="006220FA" w:rsidRDefault="00DA5724" w:rsidP="00536329">
      <w:pPr>
        <w:pStyle w:val="Textoindependiente"/>
        <w:rPr>
          <w:rFonts w:ascii="Arial" w:hAnsi="Arial" w:cs="Arial"/>
        </w:rPr>
      </w:pPr>
      <w:r w:rsidRPr="006220FA">
        <w:rPr>
          <w:rFonts w:ascii="Arial" w:hAnsi="Arial" w:cs="Arial"/>
        </w:rPr>
        <w:t>CONTRATISTA:</w:t>
      </w:r>
      <w:r w:rsidRPr="006220FA">
        <w:rPr>
          <w:rFonts w:ascii="Arial" w:hAnsi="Arial" w:cs="Arial"/>
        </w:rPr>
        <w:tab/>
      </w:r>
      <w:r w:rsidRPr="006220FA">
        <w:rPr>
          <w:rFonts w:ascii="Arial" w:hAnsi="Arial" w:cs="Arial"/>
        </w:rPr>
        <w:tab/>
        <w:t xml:space="preserve"> </w:t>
      </w:r>
      <w:r w:rsidRPr="006220FA">
        <w:rPr>
          <w:rFonts w:ascii="Arial" w:hAnsi="Arial" w:cs="Arial"/>
        </w:rPr>
        <w:tab/>
      </w:r>
      <w:r w:rsidR="006220FA" w:rsidRPr="006220FA">
        <w:rPr>
          <w:rFonts w:ascii="Arial" w:hAnsi="Arial" w:cs="Arial"/>
          <w:bCs/>
          <w:lang w:eastAsia="es-CO"/>
        </w:rPr>
        <w:t>BRAVO CAIPE CLAUDIA LILIANA</w:t>
      </w:r>
      <w:r w:rsidRPr="006220FA">
        <w:rPr>
          <w:rFonts w:ascii="Arial" w:hAnsi="Arial" w:cs="Arial"/>
        </w:rPr>
        <w:tab/>
      </w:r>
    </w:p>
    <w:p w14:paraId="38C39115" w14:textId="28D319B0" w:rsidR="00DA5724" w:rsidRPr="006220FA" w:rsidRDefault="00DA5724" w:rsidP="00536329">
      <w:pPr>
        <w:pStyle w:val="Textoindependiente"/>
        <w:rPr>
          <w:rFonts w:ascii="Arial" w:hAnsi="Arial" w:cs="Arial"/>
        </w:rPr>
      </w:pPr>
      <w:r w:rsidRPr="006220FA">
        <w:rPr>
          <w:rFonts w:ascii="Arial" w:hAnsi="Arial" w:cs="Arial"/>
        </w:rPr>
        <w:t>IDENTIFICACIÓN:</w:t>
      </w:r>
      <w:r w:rsidRPr="006220FA">
        <w:rPr>
          <w:rFonts w:ascii="Arial" w:hAnsi="Arial" w:cs="Arial"/>
        </w:rPr>
        <w:tab/>
      </w:r>
      <w:r w:rsidRPr="006220FA">
        <w:rPr>
          <w:rFonts w:ascii="Arial" w:hAnsi="Arial" w:cs="Arial"/>
        </w:rPr>
        <w:tab/>
      </w:r>
      <w:r w:rsidRPr="006220FA">
        <w:rPr>
          <w:rFonts w:ascii="Arial" w:hAnsi="Arial" w:cs="Arial"/>
        </w:rPr>
        <w:tab/>
      </w:r>
      <w:r w:rsidR="006220FA" w:rsidRPr="006220FA">
        <w:rPr>
          <w:rFonts w:ascii="Arial" w:hAnsi="Arial" w:cs="Arial"/>
          <w:lang w:eastAsia="es-CO"/>
        </w:rPr>
        <w:t>66.954.518</w:t>
      </w:r>
      <w:r w:rsidR="0044303C">
        <w:rPr>
          <w:rFonts w:ascii="Arial" w:hAnsi="Arial" w:cs="Arial"/>
        </w:rPr>
        <w:t xml:space="preserve"> DE CALI</w:t>
      </w:r>
    </w:p>
    <w:p w14:paraId="41A1B2B0" w14:textId="510CF60C" w:rsidR="00DA5724" w:rsidRPr="006220FA" w:rsidRDefault="00DA5724" w:rsidP="00536329">
      <w:pPr>
        <w:pStyle w:val="Textoindependiente"/>
        <w:rPr>
          <w:rFonts w:ascii="Arial" w:hAnsi="Arial" w:cs="Arial"/>
        </w:rPr>
      </w:pPr>
      <w:r w:rsidRPr="006220FA">
        <w:rPr>
          <w:rFonts w:ascii="Arial" w:hAnsi="Arial" w:cs="Arial"/>
        </w:rPr>
        <w:t xml:space="preserve">CODIGO DISPONIBILIDAD: </w:t>
      </w:r>
      <w:r w:rsidRPr="006220FA">
        <w:rPr>
          <w:rFonts w:ascii="Arial" w:hAnsi="Arial" w:cs="Arial"/>
        </w:rPr>
        <w:tab/>
        <w:t>No. CDP</w:t>
      </w:r>
      <w:r w:rsidRPr="006220FA">
        <w:rPr>
          <w:rFonts w:ascii="Arial" w:hAnsi="Arial" w:cs="Arial"/>
          <w:color w:val="000000"/>
        </w:rPr>
        <w:t xml:space="preserve">.  </w:t>
      </w:r>
      <w:r w:rsidR="006220FA" w:rsidRPr="006220FA">
        <w:rPr>
          <w:rFonts w:ascii="Arial" w:eastAsia="SimSun" w:hAnsi="Arial" w:cs="Arial"/>
          <w:color w:val="000000"/>
          <w:lang w:eastAsia="zh-CN" w:bidi="ar"/>
        </w:rPr>
        <w:t>3500236734</w:t>
      </w:r>
      <w:r w:rsidRPr="006220FA">
        <w:rPr>
          <w:rFonts w:ascii="Arial" w:hAnsi="Arial" w:cs="Arial"/>
          <w:color w:val="000000"/>
        </w:rPr>
        <w:tab/>
      </w:r>
    </w:p>
    <w:p w14:paraId="7350DE87" w14:textId="131C3DB9" w:rsidR="00DA5724" w:rsidRPr="006220FA" w:rsidRDefault="00DA5724" w:rsidP="00536329">
      <w:pPr>
        <w:pStyle w:val="Textoindependiente"/>
        <w:rPr>
          <w:rFonts w:ascii="Arial" w:hAnsi="Arial" w:cs="Arial"/>
        </w:rPr>
      </w:pPr>
      <w:r w:rsidRPr="006220FA">
        <w:rPr>
          <w:rFonts w:ascii="Arial" w:hAnsi="Arial" w:cs="Arial"/>
        </w:rPr>
        <w:t>RESERVA:</w:t>
      </w:r>
      <w:r w:rsidRPr="006220FA">
        <w:rPr>
          <w:rFonts w:ascii="Arial" w:hAnsi="Arial" w:cs="Arial"/>
        </w:rPr>
        <w:tab/>
      </w:r>
      <w:r w:rsidRPr="006220FA">
        <w:rPr>
          <w:rFonts w:ascii="Arial" w:hAnsi="Arial" w:cs="Arial"/>
        </w:rPr>
        <w:tab/>
      </w:r>
      <w:r w:rsidRPr="006220FA">
        <w:rPr>
          <w:rFonts w:ascii="Arial" w:hAnsi="Arial" w:cs="Arial"/>
        </w:rPr>
        <w:tab/>
      </w:r>
      <w:r w:rsidRPr="006220FA">
        <w:rPr>
          <w:rFonts w:ascii="Arial" w:hAnsi="Arial" w:cs="Arial"/>
        </w:rPr>
        <w:tab/>
        <w:t xml:space="preserve">No. RPC.  </w:t>
      </w:r>
      <w:r w:rsidR="006220FA" w:rsidRPr="006220FA">
        <w:rPr>
          <w:rFonts w:ascii="Arial" w:eastAsia="SimSun" w:hAnsi="Arial" w:cs="Arial"/>
          <w:color w:val="000000"/>
          <w:lang w:eastAsia="zh-CN" w:bidi="ar"/>
        </w:rPr>
        <w:t>4500367356</w:t>
      </w:r>
      <w:r w:rsidRPr="006220FA">
        <w:rPr>
          <w:rFonts w:ascii="Arial" w:hAnsi="Arial" w:cs="Arial"/>
        </w:rPr>
        <w:tab/>
      </w:r>
      <w:r w:rsidRPr="006220FA">
        <w:rPr>
          <w:rFonts w:ascii="Arial" w:hAnsi="Arial" w:cs="Arial"/>
        </w:rPr>
        <w:tab/>
        <w:t xml:space="preserve"> </w:t>
      </w:r>
    </w:p>
    <w:p w14:paraId="0075E406" w14:textId="6D75023C" w:rsidR="00DA5724" w:rsidRPr="006220FA" w:rsidRDefault="00DA5724" w:rsidP="00536329">
      <w:pPr>
        <w:pStyle w:val="Textoindependiente"/>
        <w:jc w:val="left"/>
        <w:rPr>
          <w:rFonts w:ascii="Arial" w:hAnsi="Arial" w:cs="Arial"/>
        </w:rPr>
      </w:pPr>
      <w:r w:rsidRPr="006220FA">
        <w:rPr>
          <w:rFonts w:ascii="Arial" w:hAnsi="Arial" w:cs="Arial"/>
        </w:rPr>
        <w:t>VALOR DELCONTRATO:            $</w:t>
      </w:r>
      <w:r w:rsidR="006220FA" w:rsidRPr="006220FA">
        <w:rPr>
          <w:rFonts w:ascii="Arial" w:hAnsi="Arial" w:cs="Arial"/>
          <w:color w:val="000000"/>
        </w:rPr>
        <w:t>8.055.000</w:t>
      </w:r>
      <w:r w:rsidR="0044303C">
        <w:rPr>
          <w:rFonts w:ascii="Arial" w:hAnsi="Arial" w:cs="Arial"/>
          <w:color w:val="000000"/>
        </w:rPr>
        <w:t xml:space="preserve"> (</w:t>
      </w:r>
      <w:r w:rsidR="006220FA" w:rsidRPr="006220FA">
        <w:rPr>
          <w:rFonts w:ascii="Arial" w:hAnsi="Arial" w:cs="Arial"/>
          <w:color w:val="000000"/>
        </w:rPr>
        <w:t>OCHO MILLONES CINCUENTA Y CINCO MIL PESOS MCTE</w:t>
      </w:r>
      <w:r w:rsidR="0044303C">
        <w:rPr>
          <w:rFonts w:ascii="Arial" w:hAnsi="Arial" w:cs="Arial"/>
          <w:color w:val="000000"/>
        </w:rPr>
        <w:t>)</w:t>
      </w:r>
    </w:p>
    <w:p w14:paraId="45B95AC6" w14:textId="77777777" w:rsidR="00DA5724" w:rsidRPr="006220FA" w:rsidRDefault="00DA5724" w:rsidP="00536329">
      <w:pPr>
        <w:pStyle w:val="Textoindependiente"/>
        <w:jc w:val="left"/>
        <w:rPr>
          <w:rFonts w:ascii="Arial" w:hAnsi="Arial" w:cs="Arial"/>
        </w:rPr>
      </w:pPr>
      <w:r w:rsidRPr="006220FA">
        <w:rPr>
          <w:rFonts w:ascii="Arial" w:hAnsi="Arial" w:cs="Arial"/>
        </w:rPr>
        <w:t>DURACIÓN:</w:t>
      </w:r>
      <w:r w:rsidRPr="006220FA">
        <w:rPr>
          <w:rFonts w:ascii="Arial" w:hAnsi="Arial" w:cs="Arial"/>
        </w:rPr>
        <w:tab/>
      </w:r>
      <w:r w:rsidRPr="006220FA">
        <w:rPr>
          <w:rFonts w:ascii="Arial" w:hAnsi="Arial" w:cs="Arial"/>
        </w:rPr>
        <w:tab/>
      </w:r>
      <w:r w:rsidRPr="006220FA">
        <w:rPr>
          <w:rFonts w:ascii="Arial" w:hAnsi="Arial" w:cs="Arial"/>
        </w:rPr>
        <w:tab/>
      </w:r>
      <w:r w:rsidRPr="006220FA">
        <w:rPr>
          <w:rFonts w:ascii="Arial" w:hAnsi="Arial" w:cs="Arial"/>
        </w:rPr>
        <w:tab/>
        <w:t xml:space="preserve">HASTA EL </w:t>
      </w:r>
      <w:r w:rsidRPr="006220FA">
        <w:rPr>
          <w:rFonts w:ascii="Arial" w:hAnsi="Arial" w:cs="Arial"/>
          <w:noProof/>
        </w:rPr>
        <w:t>31/jul/2025</w:t>
      </w:r>
    </w:p>
    <w:p w14:paraId="72DC384B" w14:textId="77777777" w:rsidR="00DA5724" w:rsidRPr="006220FA" w:rsidRDefault="00DA5724" w:rsidP="000005A3">
      <w:pPr>
        <w:pStyle w:val="Textoindependiente"/>
        <w:jc w:val="left"/>
        <w:rPr>
          <w:rFonts w:ascii="Arial" w:hAnsi="Arial" w:cs="Arial"/>
        </w:rPr>
      </w:pPr>
      <w:r w:rsidRPr="006220FA">
        <w:rPr>
          <w:rFonts w:ascii="Arial" w:hAnsi="Arial" w:cs="Arial"/>
        </w:rPr>
        <w:t>SUPERVISOR:</w:t>
      </w:r>
      <w:r w:rsidRPr="006220FA">
        <w:rPr>
          <w:rFonts w:ascii="Arial" w:hAnsi="Arial" w:cs="Arial"/>
        </w:rPr>
        <w:tab/>
      </w:r>
      <w:r w:rsidRPr="006220FA">
        <w:rPr>
          <w:rFonts w:ascii="Arial" w:hAnsi="Arial" w:cs="Arial"/>
        </w:rPr>
        <w:tab/>
      </w:r>
      <w:r w:rsidRPr="006220FA">
        <w:rPr>
          <w:rFonts w:ascii="Arial" w:hAnsi="Arial" w:cs="Arial"/>
        </w:rPr>
        <w:tab/>
        <w:t>TOMAS GUTIERREZ MAÑOSCA</w:t>
      </w:r>
    </w:p>
    <w:p w14:paraId="05687CCD" w14:textId="77777777" w:rsidR="00DA5724" w:rsidRPr="006220FA" w:rsidRDefault="00DA5724" w:rsidP="000005A3">
      <w:pPr>
        <w:pStyle w:val="Textoindependiente"/>
        <w:jc w:val="left"/>
        <w:rPr>
          <w:rFonts w:ascii="Arial" w:hAnsi="Arial" w:cs="Arial"/>
        </w:rPr>
      </w:pPr>
      <w:r w:rsidRPr="006220FA">
        <w:rPr>
          <w:rFonts w:ascii="Arial" w:hAnsi="Arial" w:cs="Arial"/>
        </w:rPr>
        <w:t xml:space="preserve"> </w:t>
      </w:r>
    </w:p>
    <w:p w14:paraId="14887926" w14:textId="77777777" w:rsidR="00DA5724" w:rsidRPr="006220FA" w:rsidRDefault="00DA5724" w:rsidP="00185C8A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6220FA">
        <w:rPr>
          <w:rFonts w:ascii="Arial" w:hAnsi="Arial" w:cs="Arial"/>
          <w:b/>
        </w:rPr>
        <w:t xml:space="preserve">OBJETO DEL CONTRATO </w:t>
      </w:r>
    </w:p>
    <w:p w14:paraId="529C74E1" w14:textId="6A115F4B" w:rsidR="00DA5724" w:rsidRPr="006220FA" w:rsidRDefault="006220FA" w:rsidP="0084763A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  <w:r w:rsidRPr="006220FA">
        <w:rPr>
          <w:rFonts w:ascii="Arial" w:eastAsia="SimSun" w:hAnsi="Arial" w:cs="Arial"/>
          <w:color w:val="000000"/>
          <w:shd w:val="clear" w:color="auto" w:fill="FFFFFF"/>
        </w:rPr>
        <w:t>Prestación de servicios de apoyo a la gestión en la Secretaría del Deporte y la Recreación del proyecto denominado" Apoyo a la iniciación y formación deportiva en Santiago de Cali" BP -26005288.</w:t>
      </w:r>
      <w:r w:rsidR="00DA5724" w:rsidRPr="006220FA">
        <w:rPr>
          <w:rFonts w:ascii="Arial" w:hAnsi="Arial" w:cs="Arial"/>
          <w:color w:val="000000"/>
          <w:shd w:val="clear" w:color="auto" w:fill="FFFFFF"/>
        </w:rPr>
        <w:tab/>
      </w:r>
      <w:r w:rsidR="00DA5724" w:rsidRPr="006220FA">
        <w:rPr>
          <w:rFonts w:ascii="Arial" w:hAnsi="Arial" w:cs="Arial"/>
          <w:color w:val="000000"/>
          <w:shd w:val="clear" w:color="auto" w:fill="FFFFFF"/>
        </w:rPr>
        <w:tab/>
      </w:r>
      <w:r w:rsidR="00DA5724" w:rsidRPr="006220FA">
        <w:rPr>
          <w:rFonts w:ascii="Arial" w:hAnsi="Arial" w:cs="Arial"/>
          <w:color w:val="000000"/>
          <w:shd w:val="clear" w:color="auto" w:fill="FFFFFF"/>
        </w:rPr>
        <w:tab/>
      </w:r>
    </w:p>
    <w:p w14:paraId="573CBFEB" w14:textId="77777777" w:rsidR="00DA5724" w:rsidRPr="006220FA" w:rsidRDefault="00DA5724" w:rsidP="00180E49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14:paraId="509B6E97" w14:textId="6F6F8E80" w:rsidR="00DA5724" w:rsidRPr="006220FA" w:rsidRDefault="00DA5724" w:rsidP="006220FA">
      <w:pPr>
        <w:jc w:val="both"/>
        <w:rPr>
          <w:rFonts w:ascii="Arial" w:hAnsi="Arial" w:cs="Arial"/>
          <w:b/>
          <w:color w:val="000000"/>
        </w:rPr>
      </w:pPr>
      <w:r w:rsidRPr="006220FA">
        <w:rPr>
          <w:rFonts w:ascii="Arial" w:hAnsi="Arial" w:cs="Arial"/>
        </w:rPr>
        <w:t xml:space="preserve">En cumplimiento de las obligaciones establecidas en la cláusula </w:t>
      </w:r>
      <w:r w:rsidRPr="006220FA">
        <w:rPr>
          <w:rFonts w:ascii="Arial" w:hAnsi="Arial" w:cs="Arial"/>
          <w:b/>
          <w:bCs/>
        </w:rPr>
        <w:t>PRIMERA</w:t>
      </w:r>
      <w:r w:rsidRPr="006220FA">
        <w:rPr>
          <w:rFonts w:ascii="Arial" w:hAnsi="Arial" w:cs="Arial"/>
        </w:rPr>
        <w:t xml:space="preserve"> del contrato No. </w:t>
      </w:r>
      <w:r w:rsidR="006220FA" w:rsidRPr="006220FA">
        <w:rPr>
          <w:rFonts w:ascii="Arial" w:hAnsi="Arial" w:cs="Arial"/>
          <w:lang w:eastAsia="es-CO"/>
        </w:rPr>
        <w:t>4162.010.26.1.1563-2025</w:t>
      </w:r>
      <w:r w:rsidRPr="006220FA">
        <w:rPr>
          <w:rFonts w:ascii="Arial" w:hAnsi="Arial" w:cs="Arial"/>
        </w:rPr>
        <w:t>, me permito entregar el informe consolidado en el cual se evidencia la ejecución de cada una de las obligaciones del contrato.</w:t>
      </w:r>
    </w:p>
    <w:p w14:paraId="75EE76FC" w14:textId="77777777" w:rsidR="00DA5724" w:rsidRPr="006220FA" w:rsidRDefault="00DA5724" w:rsidP="005E7EDD">
      <w:pPr>
        <w:pStyle w:val="Textoindependiente"/>
        <w:ind w:left="360"/>
        <w:rPr>
          <w:rFonts w:ascii="Arial" w:hAnsi="Arial" w:cs="Arial"/>
          <w:b/>
        </w:rPr>
      </w:pPr>
    </w:p>
    <w:p w14:paraId="5857A379" w14:textId="77777777" w:rsidR="00DA5724" w:rsidRPr="006220FA" w:rsidRDefault="00DA5724" w:rsidP="005E7EDD">
      <w:pPr>
        <w:pStyle w:val="Textoindependiente"/>
        <w:ind w:left="360"/>
        <w:rPr>
          <w:rFonts w:ascii="Arial" w:hAnsi="Arial" w:cs="Arial"/>
          <w:b/>
        </w:rPr>
      </w:pPr>
      <w:r w:rsidRPr="006220FA">
        <w:rPr>
          <w:rFonts w:ascii="Arial" w:hAnsi="Arial" w:cs="Arial"/>
          <w:b/>
        </w:rPr>
        <w:t>ACTIVIDADES DESARROLLADAS</w:t>
      </w:r>
    </w:p>
    <w:p w14:paraId="35273199" w14:textId="77777777" w:rsidR="00DA5724" w:rsidRPr="006220FA" w:rsidRDefault="00DA5724">
      <w:pPr>
        <w:pStyle w:val="Textoindependiente"/>
        <w:rPr>
          <w:rFonts w:ascii="Arial" w:hAnsi="Arial" w:cs="Arial"/>
          <w:b/>
        </w:rPr>
      </w:pPr>
    </w:p>
    <w:p w14:paraId="3BA68FDA" w14:textId="77777777" w:rsidR="00DA5724" w:rsidRPr="006220FA" w:rsidRDefault="00DA5724">
      <w:pPr>
        <w:pStyle w:val="Textoindependiente"/>
        <w:rPr>
          <w:rFonts w:ascii="Arial" w:hAnsi="Arial" w:cs="Arial"/>
          <w:b/>
        </w:rPr>
      </w:pPr>
      <w:r w:rsidRPr="006220FA">
        <w:rPr>
          <w:rFonts w:ascii="Arial" w:hAnsi="Arial" w:cs="Arial"/>
        </w:rPr>
        <w:t xml:space="preserve">Informe de gestión relacionada con la ejecución de la </w:t>
      </w:r>
      <w:r w:rsidRPr="006220FA">
        <w:rPr>
          <w:rFonts w:ascii="Arial" w:hAnsi="Arial" w:cs="Arial"/>
          <w:b/>
        </w:rPr>
        <w:t>PRIMERA CUOTA</w:t>
      </w:r>
    </w:p>
    <w:p w14:paraId="0DAAA1A8" w14:textId="77777777" w:rsidR="006220FA" w:rsidRPr="006220FA" w:rsidRDefault="006220FA" w:rsidP="0044303C">
      <w:pPr>
        <w:rPr>
          <w:rFonts w:ascii="Arial" w:eastAsia="Arial" w:hAnsi="Arial" w:cs="Arial"/>
          <w:color w:val="000000"/>
        </w:rPr>
      </w:pPr>
    </w:p>
    <w:p w14:paraId="66086FB6" w14:textId="77777777" w:rsidR="006220FA" w:rsidRPr="006220FA" w:rsidRDefault="006220FA" w:rsidP="006220FA">
      <w:pPr>
        <w:jc w:val="both"/>
        <w:rPr>
          <w:rFonts w:ascii="Arial" w:hAnsi="Arial" w:cs="Arial"/>
        </w:rPr>
      </w:pPr>
      <w:r w:rsidRPr="006220FA">
        <w:rPr>
          <w:rFonts w:ascii="Arial" w:hAnsi="Arial" w:cs="Arial"/>
        </w:rPr>
        <w:fldChar w:fldCharType="begin"/>
      </w:r>
      <w:r w:rsidRPr="006220FA">
        <w:rPr>
          <w:rFonts w:ascii="Arial" w:hAnsi="Arial" w:cs="Arial"/>
          <w:sz w:val="22"/>
          <w:szCs w:val="22"/>
          <w:lang w:eastAsia="es-CO"/>
        </w:rPr>
        <w:instrText xml:space="preserve"> MERGEFIELD OBLIGACIONES_ </w:instrText>
      </w:r>
      <w:r w:rsidRPr="006220FA">
        <w:rPr>
          <w:rFonts w:ascii="Arial" w:hAnsi="Arial" w:cs="Arial"/>
        </w:rPr>
        <w:fldChar w:fldCharType="separate"/>
      </w:r>
      <w:r w:rsidRPr="006220FA">
        <w:rPr>
          <w:rFonts w:ascii="Arial" w:hAnsi="Arial" w:cs="Arial"/>
          <w:sz w:val="22"/>
          <w:szCs w:val="22"/>
          <w:lang w:eastAsia="es-CO"/>
        </w:rPr>
        <w:t>1. Promocionar, fomentar y apoyar el desarrollo del deporte y la recreación en las comunas y corregimientos, liderando acciones para la formación deportiva experiencial y apoyando el desarrollo del deporte, la recreación y la actividad física en las comunas y cuencas lideradas por la Secretaría del Deporte, así como la promoción del uso de los escenarios deportivos adscritos a la Secretaría del Deporte y la Recreación.</w:t>
      </w:r>
    </w:p>
    <w:p w14:paraId="6CB29678" w14:textId="77777777" w:rsidR="006220FA" w:rsidRPr="006220FA" w:rsidRDefault="006220FA" w:rsidP="006220FA">
      <w:pPr>
        <w:jc w:val="both"/>
        <w:rPr>
          <w:rFonts w:ascii="Arial" w:hAnsi="Arial" w:cs="Arial"/>
        </w:rPr>
      </w:pPr>
    </w:p>
    <w:p w14:paraId="1A437561" w14:textId="2CB3E3E6" w:rsidR="006220FA" w:rsidRPr="006220FA" w:rsidRDefault="006220FA" w:rsidP="006220FA">
      <w:pPr>
        <w:widowControl w:val="0"/>
        <w:numPr>
          <w:ilvl w:val="0"/>
          <w:numId w:val="20"/>
        </w:num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  <w:lang w:eastAsia="es-CO"/>
        </w:rPr>
        <w:t>P</w:t>
      </w:r>
      <w:r w:rsidRPr="006220FA">
        <w:rPr>
          <w:rFonts w:ascii="Arial" w:hAnsi="Arial" w:cs="Arial"/>
          <w:sz w:val="22"/>
          <w:szCs w:val="22"/>
          <w:lang w:eastAsia="es-CO"/>
        </w:rPr>
        <w:t xml:space="preserve">romoví  el uso de los escenarios deportivos </w:t>
      </w:r>
      <w:r w:rsidRPr="006220FA">
        <w:rPr>
          <w:rFonts w:ascii="Arial" w:hAnsi="Arial"/>
          <w:sz w:val="22"/>
          <w:szCs w:val="22"/>
          <w:lang w:eastAsia="es-CO"/>
        </w:rPr>
        <w:t>Meza de trabajo pocisionar los pogramas de la secretaria</w:t>
      </w:r>
    </w:p>
    <w:p w14:paraId="28FAC06A" w14:textId="77777777" w:rsidR="006220FA" w:rsidRPr="006220FA" w:rsidRDefault="006220FA" w:rsidP="006220FA">
      <w:pPr>
        <w:jc w:val="both"/>
        <w:rPr>
          <w:rFonts w:ascii="Arial" w:hAnsi="Arial" w:cs="Arial"/>
        </w:rPr>
      </w:pPr>
    </w:p>
    <w:p w14:paraId="36B4627F" w14:textId="77777777" w:rsidR="006220FA" w:rsidRPr="006220FA" w:rsidRDefault="006220FA" w:rsidP="006220FA">
      <w:pPr>
        <w:jc w:val="both"/>
        <w:rPr>
          <w:rFonts w:ascii="Arial" w:hAnsi="Arial" w:cs="Arial"/>
        </w:rPr>
      </w:pPr>
      <w:r w:rsidRPr="006220FA">
        <w:rPr>
          <w:rFonts w:ascii="Arial" w:hAnsi="Arial" w:cs="Arial"/>
          <w:sz w:val="22"/>
          <w:szCs w:val="22"/>
          <w:lang w:eastAsia="es-CO"/>
        </w:rPr>
        <w:t xml:space="preserve"> 2. Realizar tareas de apoyo en promover el trabajo interinstitucional público y privado para posicionar los programas de la Secretaría de deporte en diferentes estamentos.</w:t>
      </w:r>
    </w:p>
    <w:p w14:paraId="4133809F" w14:textId="77777777" w:rsidR="006220FA" w:rsidRPr="006220FA" w:rsidRDefault="006220FA" w:rsidP="006220FA">
      <w:pPr>
        <w:jc w:val="both"/>
        <w:rPr>
          <w:rFonts w:ascii="Arial" w:hAnsi="Arial" w:cs="Arial"/>
        </w:rPr>
      </w:pPr>
    </w:p>
    <w:p w14:paraId="6FDA2F79" w14:textId="2C3AA1A5" w:rsidR="006220FA" w:rsidRPr="006220FA" w:rsidRDefault="006220FA" w:rsidP="006220FA">
      <w:pPr>
        <w:widowControl w:val="0"/>
        <w:numPr>
          <w:ilvl w:val="0"/>
          <w:numId w:val="20"/>
        </w:numPr>
        <w:suppressAutoHyphens w:val="0"/>
        <w:jc w:val="both"/>
        <w:rPr>
          <w:rFonts w:ascii="Arial" w:hAnsi="Arial"/>
        </w:rPr>
      </w:pPr>
      <w:r>
        <w:rPr>
          <w:rFonts w:ascii="Arial" w:hAnsi="Arial" w:cs="Arial"/>
          <w:sz w:val="22"/>
          <w:szCs w:val="22"/>
          <w:lang w:eastAsia="es-CO"/>
        </w:rPr>
        <w:t>A</w:t>
      </w:r>
      <w:r w:rsidRPr="006220FA">
        <w:rPr>
          <w:rFonts w:ascii="Arial" w:hAnsi="Arial" w:cs="Arial"/>
          <w:sz w:val="22"/>
          <w:szCs w:val="22"/>
          <w:lang w:eastAsia="es-CO"/>
        </w:rPr>
        <w:t xml:space="preserve">sistí  a la mesa de trabajo con </w:t>
      </w:r>
      <w:r w:rsidRPr="006220FA">
        <w:rPr>
          <w:rFonts w:ascii="Arial" w:hAnsi="Arial"/>
          <w:sz w:val="22"/>
          <w:szCs w:val="22"/>
          <w:lang w:eastAsia="es-CO"/>
        </w:rPr>
        <w:t>lideres Comuna 3  realizó  socialización</w:t>
      </w:r>
    </w:p>
    <w:p w14:paraId="205C1B63" w14:textId="77777777" w:rsidR="006220FA" w:rsidRPr="006220FA" w:rsidRDefault="006220FA" w:rsidP="006220FA">
      <w:pPr>
        <w:jc w:val="both"/>
        <w:rPr>
          <w:rFonts w:ascii="Arial" w:hAnsi="Arial"/>
        </w:rPr>
      </w:pPr>
    </w:p>
    <w:p w14:paraId="08936422" w14:textId="77777777" w:rsidR="006220FA" w:rsidRPr="006220FA" w:rsidRDefault="006220FA" w:rsidP="006220FA">
      <w:pPr>
        <w:jc w:val="both"/>
        <w:rPr>
          <w:rFonts w:ascii="Arial" w:hAnsi="Arial" w:cs="Arial"/>
        </w:rPr>
      </w:pPr>
      <w:r w:rsidRPr="006220FA">
        <w:rPr>
          <w:rFonts w:ascii="Arial" w:hAnsi="Arial" w:cs="Arial"/>
          <w:sz w:val="22"/>
          <w:szCs w:val="22"/>
          <w:lang w:eastAsia="es-CO"/>
        </w:rPr>
        <w:t xml:space="preserve"> 3. Realizar tareas de apoyo con propuestas y estrategias de intervención para el mejoramiento de la oferta deportiva, recreativa y de actividad física, asistiendo a reuniones con los comités de planificación de las comunas y corregimientos y las diferentes entidades deportivas, recreativas y de actividad física.</w:t>
      </w:r>
    </w:p>
    <w:p w14:paraId="1975248D" w14:textId="7D970715" w:rsidR="006220FA" w:rsidRPr="006220FA" w:rsidRDefault="006220FA" w:rsidP="006220FA">
      <w:pPr>
        <w:widowControl w:val="0"/>
        <w:numPr>
          <w:ilvl w:val="0"/>
          <w:numId w:val="20"/>
        </w:num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  <w:lang w:eastAsia="es-CO"/>
        </w:rPr>
        <w:t>A</w:t>
      </w:r>
      <w:r w:rsidRPr="006220FA">
        <w:rPr>
          <w:rFonts w:ascii="Arial" w:hAnsi="Arial" w:cs="Arial"/>
          <w:sz w:val="22"/>
          <w:szCs w:val="22"/>
          <w:lang w:eastAsia="es-CO"/>
        </w:rPr>
        <w:t xml:space="preserve">sistí a mesa de trabajo </w:t>
      </w:r>
      <w:r w:rsidRPr="006220FA">
        <w:rPr>
          <w:rFonts w:ascii="Arial" w:hAnsi="Arial"/>
          <w:sz w:val="22"/>
          <w:szCs w:val="22"/>
          <w:lang w:eastAsia="es-CO"/>
        </w:rPr>
        <w:t>con los lideres de la comuna  3</w:t>
      </w:r>
    </w:p>
    <w:p w14:paraId="3E07F18A" w14:textId="77777777" w:rsidR="006220FA" w:rsidRPr="006220FA" w:rsidRDefault="006220FA" w:rsidP="006220FA">
      <w:pPr>
        <w:jc w:val="both"/>
        <w:rPr>
          <w:rFonts w:ascii="Arial" w:hAnsi="Arial" w:cs="Arial"/>
        </w:rPr>
      </w:pPr>
    </w:p>
    <w:p w14:paraId="51CA1D70" w14:textId="77777777" w:rsidR="006220FA" w:rsidRPr="006220FA" w:rsidRDefault="006220FA" w:rsidP="006220FA">
      <w:pPr>
        <w:jc w:val="both"/>
        <w:rPr>
          <w:rFonts w:ascii="Arial" w:hAnsi="Arial" w:cs="Arial"/>
        </w:rPr>
      </w:pPr>
    </w:p>
    <w:p w14:paraId="51D83784" w14:textId="77777777" w:rsidR="006220FA" w:rsidRPr="006220FA" w:rsidRDefault="006220FA" w:rsidP="006220FA">
      <w:pPr>
        <w:jc w:val="both"/>
        <w:rPr>
          <w:rFonts w:ascii="Arial" w:hAnsi="Arial" w:cs="Arial"/>
        </w:rPr>
      </w:pPr>
      <w:r w:rsidRPr="006220FA">
        <w:rPr>
          <w:rFonts w:ascii="Arial" w:hAnsi="Arial" w:cs="Arial"/>
          <w:sz w:val="22"/>
          <w:szCs w:val="22"/>
          <w:lang w:eastAsia="es-CO"/>
        </w:rPr>
        <w:lastRenderedPageBreak/>
        <w:t xml:space="preserve"> 4. Brindar tareas de apoyo en la organización y asistencia de las diferentes reuniones y capacitaciones programadas por el área de fomento, que sean necesarias para el desarrollo del programa. </w:t>
      </w:r>
    </w:p>
    <w:p w14:paraId="6ED69705" w14:textId="77777777" w:rsidR="006220FA" w:rsidRPr="006220FA" w:rsidRDefault="006220FA" w:rsidP="006220FA">
      <w:pPr>
        <w:jc w:val="both"/>
        <w:rPr>
          <w:rFonts w:ascii="Arial" w:hAnsi="Arial" w:cs="Arial"/>
        </w:rPr>
      </w:pPr>
    </w:p>
    <w:p w14:paraId="396C9360" w14:textId="67EF8F19" w:rsidR="006220FA" w:rsidRPr="006220FA" w:rsidRDefault="006220FA" w:rsidP="006220FA">
      <w:pPr>
        <w:widowControl w:val="0"/>
        <w:numPr>
          <w:ilvl w:val="0"/>
          <w:numId w:val="20"/>
        </w:num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  <w:lang w:eastAsia="es-CO"/>
        </w:rPr>
        <w:t xml:space="preserve">No </w:t>
      </w:r>
      <w:r w:rsidRPr="006220FA">
        <w:rPr>
          <w:rFonts w:ascii="Arial" w:hAnsi="Arial" w:cs="Arial"/>
          <w:sz w:val="22"/>
          <w:szCs w:val="22"/>
          <w:lang w:eastAsia="es-CO"/>
        </w:rPr>
        <w:t>realicé esta actividad este periodo.</w:t>
      </w:r>
    </w:p>
    <w:p w14:paraId="155EADC2" w14:textId="77777777" w:rsidR="006220FA" w:rsidRPr="006220FA" w:rsidRDefault="006220FA" w:rsidP="006220FA">
      <w:pPr>
        <w:jc w:val="both"/>
        <w:rPr>
          <w:rFonts w:ascii="Arial" w:hAnsi="Arial" w:cs="Arial"/>
        </w:rPr>
      </w:pPr>
    </w:p>
    <w:p w14:paraId="6C3CA3D2" w14:textId="77777777" w:rsidR="006220FA" w:rsidRPr="006220FA" w:rsidRDefault="006220FA" w:rsidP="006220FA">
      <w:pPr>
        <w:jc w:val="both"/>
        <w:rPr>
          <w:rFonts w:ascii="Arial" w:hAnsi="Arial" w:cs="Arial"/>
        </w:rPr>
      </w:pPr>
      <w:r w:rsidRPr="006220FA">
        <w:rPr>
          <w:rFonts w:ascii="Arial" w:hAnsi="Arial" w:cs="Arial"/>
          <w:sz w:val="22"/>
          <w:szCs w:val="22"/>
          <w:lang w:eastAsia="es-CO"/>
        </w:rPr>
        <w:t>5.  Elaborar visitas en campo para verificación, control y seguimientos , realizando desplazamientos a los diferentes escenarios deportivos</w:t>
      </w:r>
    </w:p>
    <w:p w14:paraId="6D659FE7" w14:textId="77777777" w:rsidR="006220FA" w:rsidRPr="006220FA" w:rsidRDefault="006220FA" w:rsidP="006220FA">
      <w:pPr>
        <w:jc w:val="both"/>
        <w:rPr>
          <w:rFonts w:ascii="Arial" w:hAnsi="Arial" w:cs="Arial"/>
        </w:rPr>
      </w:pPr>
    </w:p>
    <w:p w14:paraId="6EB4616B" w14:textId="12FB25AC" w:rsidR="006220FA" w:rsidRPr="006220FA" w:rsidRDefault="006220FA" w:rsidP="006220FA">
      <w:pPr>
        <w:jc w:val="both"/>
        <w:rPr>
          <w:rFonts w:ascii="Arial" w:hAnsi="Arial" w:cs="Arial"/>
        </w:rPr>
      </w:pPr>
      <w:r w:rsidRPr="006220FA">
        <w:rPr>
          <w:rFonts w:ascii="Arial" w:hAnsi="Arial" w:cs="Arial"/>
          <w:sz w:val="22"/>
          <w:szCs w:val="22"/>
          <w:lang w:eastAsia="es-CO"/>
        </w:rPr>
        <w:t xml:space="preserve"> 6. Las demás obligaciones relacionadas con el objeto contractual</w:t>
      </w:r>
      <w:r w:rsidRPr="006220FA">
        <w:rPr>
          <w:rFonts w:ascii="Arial" w:hAnsi="Arial" w:cs="Arial"/>
        </w:rPr>
        <w:fldChar w:fldCharType="end"/>
      </w:r>
    </w:p>
    <w:p w14:paraId="376638B9" w14:textId="1D38D247" w:rsidR="006220FA" w:rsidRPr="0044303C" w:rsidRDefault="006220FA" w:rsidP="006220FA">
      <w:pPr>
        <w:widowControl w:val="0"/>
        <w:numPr>
          <w:ilvl w:val="0"/>
          <w:numId w:val="20"/>
        </w:numPr>
        <w:suppressAutoHyphens w:val="0"/>
        <w:jc w:val="both"/>
        <w:rPr>
          <w:rFonts w:ascii="Arial" w:hAnsi="Arial" w:cs="Arial"/>
        </w:rPr>
      </w:pPr>
      <w:r w:rsidRPr="006220FA">
        <w:rPr>
          <w:rFonts w:ascii="Arial" w:hAnsi="Arial" w:cs="Arial"/>
          <w:sz w:val="22"/>
          <w:szCs w:val="22"/>
          <w:lang w:eastAsia="es-CO"/>
        </w:rPr>
        <w:t xml:space="preserve">Asistí  a la </w:t>
      </w:r>
      <w:r w:rsidRPr="006220FA">
        <w:rPr>
          <w:rFonts w:ascii="Arial" w:hAnsi="Arial"/>
          <w:sz w:val="22"/>
          <w:szCs w:val="22"/>
          <w:lang w:eastAsia="es-CO"/>
        </w:rPr>
        <w:t xml:space="preserve">Socialización del programa Deporte al barrio con el presidente del b/ san cayetano </w:t>
      </w:r>
    </w:p>
    <w:p w14:paraId="40376557" w14:textId="77777777" w:rsidR="00DA5724" w:rsidRPr="006220FA" w:rsidRDefault="00DA5724">
      <w:pPr>
        <w:pStyle w:val="Textoindependiente"/>
        <w:rPr>
          <w:rFonts w:ascii="Arial" w:hAnsi="Arial" w:cs="Arial"/>
          <w:b/>
        </w:rPr>
      </w:pPr>
    </w:p>
    <w:p w14:paraId="28379D5D" w14:textId="77777777" w:rsidR="00DA5724" w:rsidRPr="006220FA" w:rsidRDefault="00DA5724">
      <w:pPr>
        <w:pStyle w:val="Textoindependiente"/>
        <w:rPr>
          <w:rFonts w:ascii="Arial" w:hAnsi="Arial" w:cs="Arial"/>
          <w:b/>
        </w:rPr>
      </w:pPr>
      <w:r w:rsidRPr="006220FA">
        <w:rPr>
          <w:rFonts w:ascii="Arial" w:hAnsi="Arial" w:cs="Arial"/>
        </w:rPr>
        <w:t xml:space="preserve">Informe de gestión relacionada con la ejecución de la </w:t>
      </w:r>
      <w:r w:rsidRPr="006220FA">
        <w:rPr>
          <w:rFonts w:ascii="Arial" w:hAnsi="Arial" w:cs="Arial"/>
          <w:b/>
        </w:rPr>
        <w:t>SEGUNDA CUOTA</w:t>
      </w:r>
    </w:p>
    <w:p w14:paraId="4C970817" w14:textId="5C2CB072" w:rsidR="006220FA" w:rsidRPr="006220FA" w:rsidRDefault="006220FA" w:rsidP="0044303C">
      <w:pPr>
        <w:widowControl w:val="0"/>
        <w:spacing w:line="276" w:lineRule="auto"/>
        <w:ind w:right="64"/>
        <w:jc w:val="both"/>
        <w:rPr>
          <w:rFonts w:ascii="Arial" w:hAnsi="Arial" w:cs="Arial"/>
          <w:color w:val="000000"/>
          <w:sz w:val="22"/>
          <w:szCs w:val="22"/>
        </w:rPr>
      </w:pPr>
    </w:p>
    <w:p w14:paraId="591E39D0" w14:textId="77777777" w:rsidR="006220FA" w:rsidRPr="006220FA" w:rsidRDefault="006220FA" w:rsidP="006220FA">
      <w:pPr>
        <w:jc w:val="both"/>
        <w:rPr>
          <w:rFonts w:ascii="Arial" w:eastAsia="Arial" w:hAnsi="Arial" w:cs="Arial"/>
          <w:sz w:val="22"/>
          <w:szCs w:val="22"/>
        </w:rPr>
      </w:pPr>
      <w:r w:rsidRPr="006220FA">
        <w:rPr>
          <w:rFonts w:ascii="Arial" w:eastAsia="Arial" w:hAnsi="Arial" w:cs="Arial"/>
          <w:sz w:val="22"/>
          <w:szCs w:val="22"/>
        </w:rPr>
        <w:t>1. Promocionar, fomentar y apoyar el desarrollo del deporte y la recreación en las comunas y corregimientos, liderando acciones para la formación deportiva experiencial y apoyando el desarrollo del deporte, la recreación y la actividad física en las comunas y cuencas lideradas por la Secretaría del Deporte, así como la promoción del uso de los escenarios deportivos adscritos a la Secretaría del Deporte y la Recreación.</w:t>
      </w:r>
    </w:p>
    <w:p w14:paraId="779CCA22" w14:textId="77777777" w:rsidR="006220FA" w:rsidRPr="006220FA" w:rsidRDefault="006220FA" w:rsidP="006220FA">
      <w:pPr>
        <w:jc w:val="both"/>
        <w:rPr>
          <w:rFonts w:ascii="Arial" w:eastAsia="Arial" w:hAnsi="Arial" w:cs="Arial"/>
          <w:sz w:val="22"/>
          <w:szCs w:val="22"/>
        </w:rPr>
      </w:pPr>
    </w:p>
    <w:p w14:paraId="550377EE" w14:textId="40052EB5" w:rsidR="006220FA" w:rsidRPr="006220FA" w:rsidRDefault="006220FA" w:rsidP="006220FA">
      <w:pPr>
        <w:numPr>
          <w:ilvl w:val="0"/>
          <w:numId w:val="21"/>
        </w:num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Promoví </w:t>
      </w:r>
      <w:r w:rsidRPr="006220FA">
        <w:rPr>
          <w:rFonts w:ascii="Arial" w:eastAsia="Arial" w:hAnsi="Arial" w:cs="Arial"/>
          <w:sz w:val="22"/>
          <w:szCs w:val="22"/>
        </w:rPr>
        <w:t xml:space="preserve"> el uso de los escenarios deportivos brindando atención y socialización en el CALI 3 </w:t>
      </w:r>
    </w:p>
    <w:p w14:paraId="011CCFCA" w14:textId="77F06AE1" w:rsidR="006220FA" w:rsidRPr="006220FA" w:rsidRDefault="006220FA" w:rsidP="006220FA">
      <w:pPr>
        <w:numPr>
          <w:ilvl w:val="0"/>
          <w:numId w:val="21"/>
        </w:num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Apoyé </w:t>
      </w:r>
      <w:r w:rsidRPr="006220FA">
        <w:rPr>
          <w:rFonts w:ascii="Arial" w:eastAsia="Arial" w:hAnsi="Arial" w:cs="Arial"/>
          <w:sz w:val="22"/>
          <w:szCs w:val="22"/>
        </w:rPr>
        <w:t xml:space="preserve"> el conversatorio con los Ídolos del programa En las canchas panamericanas con el equipo de voleibol de la selección Cali.</w:t>
      </w:r>
    </w:p>
    <w:p w14:paraId="495C2231" w14:textId="77777777" w:rsidR="006220FA" w:rsidRPr="006220FA" w:rsidRDefault="006220FA" w:rsidP="006220FA">
      <w:pPr>
        <w:jc w:val="both"/>
        <w:rPr>
          <w:rFonts w:ascii="Arial" w:eastAsia="Arial" w:hAnsi="Arial" w:cs="Arial"/>
          <w:sz w:val="22"/>
          <w:szCs w:val="22"/>
        </w:rPr>
      </w:pPr>
    </w:p>
    <w:p w14:paraId="6E989947" w14:textId="77777777" w:rsidR="006220FA" w:rsidRPr="006220FA" w:rsidRDefault="006220FA" w:rsidP="006220FA">
      <w:pPr>
        <w:jc w:val="both"/>
        <w:rPr>
          <w:rFonts w:ascii="Arial" w:eastAsia="Arial" w:hAnsi="Arial" w:cs="Arial"/>
          <w:sz w:val="22"/>
          <w:szCs w:val="22"/>
        </w:rPr>
      </w:pPr>
      <w:r w:rsidRPr="006220FA">
        <w:rPr>
          <w:rFonts w:ascii="Arial" w:eastAsia="Arial" w:hAnsi="Arial" w:cs="Arial"/>
          <w:sz w:val="22"/>
          <w:szCs w:val="22"/>
        </w:rPr>
        <w:t xml:space="preserve"> 2. Realizar tareas de apoyo en promover el trabajo interinstitucional público y privado para posicionar los programas de la Secretaría de deporte en diferentes estamentos.</w:t>
      </w:r>
    </w:p>
    <w:p w14:paraId="6F3D182D" w14:textId="77777777" w:rsidR="006220FA" w:rsidRPr="006220FA" w:rsidRDefault="006220FA" w:rsidP="006220FA">
      <w:pPr>
        <w:jc w:val="both"/>
        <w:rPr>
          <w:rFonts w:ascii="Arial" w:eastAsia="Arial" w:hAnsi="Arial" w:cs="Arial"/>
          <w:sz w:val="22"/>
          <w:szCs w:val="22"/>
        </w:rPr>
      </w:pPr>
    </w:p>
    <w:p w14:paraId="15D55908" w14:textId="01C67D0C" w:rsidR="006220FA" w:rsidRPr="006220FA" w:rsidRDefault="006220FA" w:rsidP="006220FA">
      <w:pPr>
        <w:numPr>
          <w:ilvl w:val="0"/>
          <w:numId w:val="21"/>
        </w:num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Apoyé </w:t>
      </w:r>
      <w:r w:rsidRPr="006220FA">
        <w:rPr>
          <w:rFonts w:ascii="Arial" w:eastAsia="Arial" w:hAnsi="Arial" w:cs="Arial"/>
          <w:sz w:val="22"/>
          <w:szCs w:val="22"/>
        </w:rPr>
        <w:t xml:space="preserve"> el trabajo interinstitucional con el programa policía juvenil, juegos de meza y actividades y Deportivas en la comuna 3 </w:t>
      </w:r>
    </w:p>
    <w:p w14:paraId="34C543ED" w14:textId="77777777" w:rsidR="006220FA" w:rsidRPr="006220FA" w:rsidRDefault="006220FA" w:rsidP="006220FA">
      <w:pPr>
        <w:jc w:val="both"/>
        <w:rPr>
          <w:rFonts w:ascii="Arial" w:eastAsia="Arial" w:hAnsi="Arial" w:cs="Arial"/>
          <w:sz w:val="22"/>
          <w:szCs w:val="22"/>
        </w:rPr>
      </w:pPr>
    </w:p>
    <w:p w14:paraId="0ECBA189" w14:textId="77777777" w:rsidR="006220FA" w:rsidRPr="006220FA" w:rsidRDefault="006220FA" w:rsidP="006220FA">
      <w:pPr>
        <w:jc w:val="both"/>
        <w:rPr>
          <w:rFonts w:ascii="Arial" w:eastAsia="Arial" w:hAnsi="Arial" w:cs="Arial"/>
          <w:sz w:val="22"/>
          <w:szCs w:val="22"/>
        </w:rPr>
      </w:pPr>
      <w:r w:rsidRPr="006220FA">
        <w:rPr>
          <w:rFonts w:ascii="Arial" w:eastAsia="Arial" w:hAnsi="Arial" w:cs="Arial"/>
          <w:sz w:val="22"/>
          <w:szCs w:val="22"/>
        </w:rPr>
        <w:t xml:space="preserve"> 3. Realizar tareas de apoyo con propuestas y estrategias de intervención para el mejoramiento de la oferta deportiva, recreativa y de actividad física, asistiendo a reuniones con los comités de planificación de las comunas y corregimientos y las diferentes entidades deportivas, recreativas y de actividad física.</w:t>
      </w:r>
    </w:p>
    <w:p w14:paraId="3500AE5B" w14:textId="4B3E004A" w:rsidR="006220FA" w:rsidRPr="006220FA" w:rsidRDefault="006220FA" w:rsidP="006220FA">
      <w:pPr>
        <w:numPr>
          <w:ilvl w:val="0"/>
          <w:numId w:val="21"/>
        </w:num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Atendí </w:t>
      </w:r>
      <w:r w:rsidRPr="006220FA">
        <w:rPr>
          <w:rFonts w:ascii="Arial" w:eastAsia="Arial" w:hAnsi="Arial" w:cs="Arial"/>
          <w:sz w:val="22"/>
          <w:szCs w:val="22"/>
        </w:rPr>
        <w:t xml:space="preserve"> a la comunidad del barrio san cayetano de la comuna 3 escuchando las propuestas para el mejoramiento de oferta deportiva en la comuna.  </w:t>
      </w:r>
    </w:p>
    <w:p w14:paraId="762DABA0" w14:textId="77777777" w:rsidR="006220FA" w:rsidRPr="006220FA" w:rsidRDefault="006220FA" w:rsidP="006220FA">
      <w:pPr>
        <w:jc w:val="both"/>
        <w:rPr>
          <w:rFonts w:ascii="Arial" w:eastAsia="Arial" w:hAnsi="Arial" w:cs="Arial"/>
          <w:sz w:val="22"/>
          <w:szCs w:val="22"/>
        </w:rPr>
      </w:pPr>
    </w:p>
    <w:p w14:paraId="511E1FC5" w14:textId="77777777" w:rsidR="006220FA" w:rsidRPr="006220FA" w:rsidRDefault="006220FA" w:rsidP="006220FA">
      <w:pPr>
        <w:jc w:val="both"/>
        <w:rPr>
          <w:rFonts w:ascii="Arial" w:eastAsia="Arial" w:hAnsi="Arial" w:cs="Arial"/>
          <w:sz w:val="22"/>
          <w:szCs w:val="22"/>
        </w:rPr>
      </w:pPr>
    </w:p>
    <w:p w14:paraId="0BB5B225" w14:textId="77777777" w:rsidR="006220FA" w:rsidRPr="006220FA" w:rsidRDefault="006220FA" w:rsidP="006220FA">
      <w:pPr>
        <w:jc w:val="both"/>
        <w:rPr>
          <w:rFonts w:ascii="Arial" w:eastAsia="Arial" w:hAnsi="Arial" w:cs="Arial"/>
          <w:sz w:val="22"/>
          <w:szCs w:val="22"/>
        </w:rPr>
      </w:pPr>
      <w:r w:rsidRPr="006220FA">
        <w:rPr>
          <w:rFonts w:ascii="Arial" w:eastAsia="Arial" w:hAnsi="Arial" w:cs="Arial"/>
          <w:sz w:val="22"/>
          <w:szCs w:val="22"/>
        </w:rPr>
        <w:t xml:space="preserve"> 4. Brindar tareas de apoyo en la organización y asistencia de las diferentes reuniones y capacitaciones programadas por el área de fomento, que sean necesarias para el desarrollo del programa. </w:t>
      </w:r>
    </w:p>
    <w:p w14:paraId="547FE64B" w14:textId="77777777" w:rsidR="006220FA" w:rsidRPr="006220FA" w:rsidRDefault="006220FA" w:rsidP="006220FA">
      <w:pPr>
        <w:jc w:val="both"/>
        <w:rPr>
          <w:rFonts w:ascii="Arial" w:eastAsia="Arial" w:hAnsi="Arial" w:cs="Arial"/>
          <w:sz w:val="22"/>
          <w:szCs w:val="22"/>
        </w:rPr>
      </w:pPr>
    </w:p>
    <w:p w14:paraId="49B2B592" w14:textId="0611717E" w:rsidR="006220FA" w:rsidRPr="006220FA" w:rsidRDefault="006220FA" w:rsidP="006220FA">
      <w:pPr>
        <w:numPr>
          <w:ilvl w:val="0"/>
          <w:numId w:val="21"/>
        </w:num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Asistí</w:t>
      </w:r>
      <w:r w:rsidRPr="006220FA">
        <w:rPr>
          <w:rFonts w:ascii="Arial" w:eastAsia="Arial" w:hAnsi="Arial" w:cs="Arial"/>
          <w:sz w:val="22"/>
          <w:szCs w:val="22"/>
        </w:rPr>
        <w:t xml:space="preserve"> a la mesa de trabajo citada por el coordinador del programa  sobre lineamientos técnicos. </w:t>
      </w:r>
    </w:p>
    <w:p w14:paraId="67EC7236" w14:textId="77777777" w:rsidR="006220FA" w:rsidRPr="006220FA" w:rsidRDefault="006220FA" w:rsidP="006220FA">
      <w:pPr>
        <w:jc w:val="both"/>
        <w:rPr>
          <w:rFonts w:ascii="Arial" w:eastAsia="Arial" w:hAnsi="Arial" w:cs="Arial"/>
          <w:sz w:val="22"/>
          <w:szCs w:val="22"/>
        </w:rPr>
      </w:pPr>
    </w:p>
    <w:p w14:paraId="74E66917" w14:textId="77777777" w:rsidR="006220FA" w:rsidRPr="006220FA" w:rsidRDefault="006220FA" w:rsidP="006220FA">
      <w:pPr>
        <w:jc w:val="both"/>
        <w:rPr>
          <w:rFonts w:ascii="Arial" w:eastAsia="Arial" w:hAnsi="Arial" w:cs="Arial"/>
          <w:sz w:val="22"/>
          <w:szCs w:val="22"/>
        </w:rPr>
      </w:pPr>
      <w:r w:rsidRPr="006220FA">
        <w:rPr>
          <w:rFonts w:ascii="Arial" w:eastAsia="Arial" w:hAnsi="Arial" w:cs="Arial"/>
          <w:sz w:val="22"/>
          <w:szCs w:val="22"/>
        </w:rPr>
        <w:lastRenderedPageBreak/>
        <w:t>5.  Elaborar visitas en campo para verificación, control y seguimientos , realizando desplazamientos a los diferentes escenarios deportivos</w:t>
      </w:r>
    </w:p>
    <w:p w14:paraId="465A91A3" w14:textId="617CC074" w:rsidR="006220FA" w:rsidRPr="006220FA" w:rsidRDefault="006220FA" w:rsidP="006220FA">
      <w:pPr>
        <w:pStyle w:val="NormalWeb"/>
        <w:numPr>
          <w:ilvl w:val="0"/>
          <w:numId w:val="22"/>
        </w:numPr>
        <w:spacing w:before="0" w:beforeAutospacing="0" w:after="0" w:afterAutospacing="0"/>
        <w:ind w:left="360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Realicé </w:t>
      </w:r>
      <w:r w:rsidRPr="006220FA">
        <w:rPr>
          <w:rFonts w:ascii="Arial" w:hAnsi="Arial" w:cs="Arial"/>
          <w:color w:val="000000"/>
          <w:sz w:val="22"/>
          <w:szCs w:val="22"/>
        </w:rPr>
        <w:t xml:space="preserve"> el cronograma mensual de control de visitas y actividades a realizarse en el mes en la comuna. </w:t>
      </w:r>
    </w:p>
    <w:p w14:paraId="1B9204D7" w14:textId="77777777" w:rsidR="006220FA" w:rsidRPr="006220FA" w:rsidRDefault="006220FA" w:rsidP="006220FA">
      <w:pPr>
        <w:ind w:left="420"/>
        <w:jc w:val="both"/>
        <w:rPr>
          <w:rFonts w:ascii="Arial" w:eastAsia="Arial" w:hAnsi="Arial" w:cs="Arial"/>
          <w:sz w:val="22"/>
          <w:szCs w:val="22"/>
        </w:rPr>
      </w:pPr>
    </w:p>
    <w:p w14:paraId="4BD071CA" w14:textId="77777777" w:rsidR="006220FA" w:rsidRPr="006220FA" w:rsidRDefault="006220FA" w:rsidP="006220FA">
      <w:pPr>
        <w:jc w:val="both"/>
        <w:rPr>
          <w:rFonts w:ascii="Arial" w:eastAsia="Arial" w:hAnsi="Arial" w:cs="Arial"/>
          <w:sz w:val="22"/>
          <w:szCs w:val="22"/>
        </w:rPr>
      </w:pPr>
      <w:r w:rsidRPr="006220FA">
        <w:rPr>
          <w:rFonts w:ascii="Arial" w:eastAsia="Arial" w:hAnsi="Arial" w:cs="Arial"/>
          <w:sz w:val="22"/>
          <w:szCs w:val="22"/>
        </w:rPr>
        <w:t xml:space="preserve"> 6. Las demás obligaciones relacionadas con el objeto contractual</w:t>
      </w:r>
    </w:p>
    <w:p w14:paraId="16AA2961" w14:textId="3EC48BE6" w:rsidR="006220FA" w:rsidRPr="006220FA" w:rsidRDefault="006220FA" w:rsidP="006220FA">
      <w:pPr>
        <w:numPr>
          <w:ilvl w:val="0"/>
          <w:numId w:val="21"/>
        </w:numPr>
        <w:jc w:val="both"/>
        <w:rPr>
          <w:rFonts w:ascii="Arial" w:eastAsia="Arial" w:hAnsi="Arial" w:cs="Arial"/>
          <w:sz w:val="22"/>
          <w:szCs w:val="22"/>
        </w:rPr>
      </w:pPr>
      <w:bookmarkStart w:id="0" w:name="_heading=h.4nripe17wrym" w:colFirst="0" w:colLast="0"/>
      <w:bookmarkEnd w:id="0"/>
      <w:r>
        <w:rPr>
          <w:rFonts w:ascii="Arial" w:eastAsia="Arial" w:hAnsi="Arial" w:cs="Arial"/>
          <w:sz w:val="22"/>
          <w:szCs w:val="22"/>
        </w:rPr>
        <w:t xml:space="preserve">Brindé </w:t>
      </w:r>
      <w:r w:rsidRPr="006220FA">
        <w:rPr>
          <w:rFonts w:ascii="Arial" w:eastAsia="Arial" w:hAnsi="Arial" w:cs="Arial"/>
          <w:sz w:val="22"/>
          <w:szCs w:val="22"/>
        </w:rPr>
        <w:t xml:space="preserve"> apoyo  en la Ciudadela de la Alegría Corregimiento La Buitrera encuesta de satisfacción vía correo electrónico</w:t>
      </w:r>
    </w:p>
    <w:p w14:paraId="2FD97D5F" w14:textId="19021D4C" w:rsidR="00DA5724" w:rsidRPr="006220FA" w:rsidRDefault="00DA5724" w:rsidP="00BA1E44">
      <w:pPr>
        <w:pStyle w:val="NormalWeb"/>
        <w:spacing w:before="0" w:beforeAutospacing="0" w:after="0" w:afterAutospacing="0"/>
        <w:jc w:val="both"/>
      </w:pPr>
    </w:p>
    <w:p w14:paraId="45AB79F5" w14:textId="77777777" w:rsidR="00DA5724" w:rsidRPr="006220FA" w:rsidRDefault="00DA5724" w:rsidP="007C5227">
      <w:pPr>
        <w:pStyle w:val="Textoindependiente"/>
        <w:rPr>
          <w:rFonts w:ascii="Arial" w:hAnsi="Arial" w:cs="Arial"/>
          <w:b/>
        </w:rPr>
      </w:pPr>
      <w:r w:rsidRPr="006220FA">
        <w:rPr>
          <w:rFonts w:ascii="Arial" w:hAnsi="Arial" w:cs="Arial"/>
        </w:rPr>
        <w:t xml:space="preserve">Informe de gestión relacionada con la ejecución de la </w:t>
      </w:r>
      <w:r w:rsidRPr="006220FA">
        <w:rPr>
          <w:rFonts w:ascii="Arial" w:hAnsi="Arial" w:cs="Arial"/>
          <w:b/>
        </w:rPr>
        <w:t>TERCERA CUOTA</w:t>
      </w:r>
    </w:p>
    <w:p w14:paraId="376E2F9E" w14:textId="77777777" w:rsidR="006220FA" w:rsidRPr="006220FA" w:rsidRDefault="006220FA" w:rsidP="006220FA">
      <w:pPr>
        <w:widowControl w:val="0"/>
        <w:spacing w:line="276" w:lineRule="auto"/>
        <w:ind w:left="72" w:right="64"/>
        <w:jc w:val="both"/>
        <w:rPr>
          <w:rFonts w:ascii="Arial" w:hAnsi="Arial" w:cs="Arial"/>
          <w:color w:val="000000"/>
          <w:sz w:val="22"/>
          <w:szCs w:val="22"/>
        </w:rPr>
      </w:pPr>
    </w:p>
    <w:p w14:paraId="19258E07" w14:textId="77777777" w:rsidR="006220FA" w:rsidRPr="006220FA" w:rsidRDefault="006220FA" w:rsidP="006220FA">
      <w:pPr>
        <w:jc w:val="both"/>
        <w:rPr>
          <w:rFonts w:ascii="Arial" w:eastAsia="Arial" w:hAnsi="Arial" w:cs="Arial"/>
          <w:sz w:val="22"/>
          <w:szCs w:val="22"/>
        </w:rPr>
      </w:pPr>
      <w:r w:rsidRPr="006220FA">
        <w:rPr>
          <w:rFonts w:ascii="Arial" w:eastAsia="Arial" w:hAnsi="Arial" w:cs="Arial"/>
          <w:sz w:val="22"/>
          <w:szCs w:val="22"/>
        </w:rPr>
        <w:t>1. Promocionar, fomentar y apoyar el desarrollo del deporte y la recreación en las comunas y corregimientos, liderando acciones para la formación deportiva experiencial y apoyando el desarrollo del deporte, la recreación y la actividad física en las comunas y cuencas lideradas por la Secretaría del Deporte, así como la promoción del uso de los escenarios deportivos adscritos a la Secretaría del Deporte y la Recreación.</w:t>
      </w:r>
    </w:p>
    <w:p w14:paraId="50C65CE9" w14:textId="77777777" w:rsidR="006220FA" w:rsidRPr="006220FA" w:rsidRDefault="006220FA" w:rsidP="006220FA">
      <w:pPr>
        <w:jc w:val="both"/>
        <w:rPr>
          <w:rFonts w:ascii="Arial" w:eastAsia="Arial" w:hAnsi="Arial" w:cs="Arial"/>
          <w:sz w:val="22"/>
          <w:szCs w:val="22"/>
        </w:rPr>
      </w:pPr>
    </w:p>
    <w:p w14:paraId="64E74397" w14:textId="79082D09" w:rsidR="006220FA" w:rsidRPr="006220FA" w:rsidRDefault="006220FA" w:rsidP="006220FA">
      <w:pPr>
        <w:numPr>
          <w:ilvl w:val="0"/>
          <w:numId w:val="21"/>
        </w:num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Promoví </w:t>
      </w:r>
      <w:r w:rsidRPr="006220FA">
        <w:rPr>
          <w:rFonts w:ascii="Arial" w:eastAsia="Arial" w:hAnsi="Arial" w:cs="Arial"/>
          <w:sz w:val="22"/>
          <w:szCs w:val="22"/>
        </w:rPr>
        <w:t xml:space="preserve"> el uso de los escenarios brindando atención brindando  atención y socialización en Centro de Administración Local  Integrada Cali 3</w:t>
      </w:r>
    </w:p>
    <w:p w14:paraId="1718D5BE" w14:textId="77777777" w:rsidR="006220FA" w:rsidRPr="006220FA" w:rsidRDefault="006220FA" w:rsidP="006220FA">
      <w:pPr>
        <w:jc w:val="both"/>
        <w:rPr>
          <w:rFonts w:ascii="Arial" w:eastAsia="Arial" w:hAnsi="Arial" w:cs="Arial"/>
          <w:sz w:val="22"/>
          <w:szCs w:val="22"/>
        </w:rPr>
      </w:pPr>
    </w:p>
    <w:p w14:paraId="2ECCA45B" w14:textId="77777777" w:rsidR="006220FA" w:rsidRPr="006220FA" w:rsidRDefault="006220FA" w:rsidP="006220FA">
      <w:pPr>
        <w:jc w:val="both"/>
        <w:rPr>
          <w:rFonts w:ascii="Arial" w:eastAsia="Arial" w:hAnsi="Arial" w:cs="Arial"/>
          <w:sz w:val="22"/>
          <w:szCs w:val="22"/>
        </w:rPr>
      </w:pPr>
      <w:r w:rsidRPr="006220FA">
        <w:rPr>
          <w:rFonts w:ascii="Arial" w:eastAsia="Arial" w:hAnsi="Arial" w:cs="Arial"/>
          <w:sz w:val="22"/>
          <w:szCs w:val="22"/>
        </w:rPr>
        <w:t>2. Realizar tareas de apoyo en promover el trabajo interinstitucional público y privado para posicionar los programas de la Secretaría de deporte en diferentes estamentos.</w:t>
      </w:r>
    </w:p>
    <w:p w14:paraId="7BC9F1B9" w14:textId="77777777" w:rsidR="006220FA" w:rsidRPr="006220FA" w:rsidRDefault="006220FA" w:rsidP="006220FA">
      <w:pPr>
        <w:jc w:val="both"/>
        <w:rPr>
          <w:rFonts w:ascii="Arial" w:eastAsia="Arial" w:hAnsi="Arial" w:cs="Arial"/>
          <w:sz w:val="22"/>
          <w:szCs w:val="22"/>
        </w:rPr>
      </w:pPr>
    </w:p>
    <w:p w14:paraId="0D4B4F08" w14:textId="1DB141ED" w:rsidR="006220FA" w:rsidRPr="006220FA" w:rsidRDefault="006220FA" w:rsidP="006220FA">
      <w:pPr>
        <w:numPr>
          <w:ilvl w:val="0"/>
          <w:numId w:val="21"/>
        </w:num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Asistí </w:t>
      </w:r>
      <w:r w:rsidRPr="006220FA">
        <w:rPr>
          <w:rFonts w:ascii="Arial" w:eastAsia="Arial" w:hAnsi="Arial" w:cs="Arial"/>
          <w:sz w:val="22"/>
          <w:szCs w:val="22"/>
        </w:rPr>
        <w:t xml:space="preserve"> a la mesa de trabajo citada por el coordinador general del programa sobre lineamientos a seguir para la promoción de los programas en las comunas.</w:t>
      </w:r>
    </w:p>
    <w:p w14:paraId="1D238D19" w14:textId="77777777" w:rsidR="006220FA" w:rsidRPr="006220FA" w:rsidRDefault="006220FA" w:rsidP="006220FA">
      <w:pPr>
        <w:jc w:val="both"/>
        <w:rPr>
          <w:rFonts w:ascii="Arial" w:eastAsia="Arial" w:hAnsi="Arial" w:cs="Arial"/>
          <w:sz w:val="22"/>
          <w:szCs w:val="22"/>
        </w:rPr>
      </w:pPr>
    </w:p>
    <w:p w14:paraId="77E8AB7B" w14:textId="77777777" w:rsidR="006220FA" w:rsidRPr="006220FA" w:rsidRDefault="006220FA" w:rsidP="006220FA">
      <w:pPr>
        <w:jc w:val="both"/>
        <w:rPr>
          <w:rFonts w:ascii="Arial" w:eastAsia="Arial" w:hAnsi="Arial" w:cs="Arial"/>
          <w:sz w:val="22"/>
          <w:szCs w:val="22"/>
        </w:rPr>
      </w:pPr>
      <w:r w:rsidRPr="006220FA">
        <w:rPr>
          <w:rFonts w:ascii="Arial" w:eastAsia="Arial" w:hAnsi="Arial" w:cs="Arial"/>
          <w:sz w:val="22"/>
          <w:szCs w:val="22"/>
        </w:rPr>
        <w:t>3. Realizar tareas de apoyo con propuestas y estrategias de intervención para el mejoramiento de la oferta deportiva, recreativa y de actividad física, asistiendo a reuniones con los comités de planificación de las comunas y corregimientos y las diferentes entidades deportivas, recreativas y de actividad física.</w:t>
      </w:r>
    </w:p>
    <w:p w14:paraId="34077EC0" w14:textId="153E7957" w:rsidR="006220FA" w:rsidRPr="006220FA" w:rsidRDefault="006220FA" w:rsidP="006220FA">
      <w:pPr>
        <w:numPr>
          <w:ilvl w:val="0"/>
          <w:numId w:val="21"/>
        </w:num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Brindé </w:t>
      </w:r>
      <w:r w:rsidRPr="006220FA">
        <w:rPr>
          <w:rFonts w:ascii="Arial" w:eastAsia="Arial" w:hAnsi="Arial" w:cs="Arial"/>
          <w:sz w:val="22"/>
          <w:szCs w:val="22"/>
        </w:rPr>
        <w:t xml:space="preserve">  el apoyo técnico en la utilización de los escenarios Deportivos de la comuna 3. </w:t>
      </w:r>
    </w:p>
    <w:p w14:paraId="1E966956" w14:textId="77777777" w:rsidR="006220FA" w:rsidRPr="006220FA" w:rsidRDefault="006220FA" w:rsidP="006220FA">
      <w:pPr>
        <w:jc w:val="both"/>
        <w:rPr>
          <w:rFonts w:ascii="Arial" w:eastAsia="Arial" w:hAnsi="Arial" w:cs="Arial"/>
          <w:sz w:val="22"/>
          <w:szCs w:val="22"/>
        </w:rPr>
      </w:pPr>
    </w:p>
    <w:p w14:paraId="0B53DD11" w14:textId="77777777" w:rsidR="006220FA" w:rsidRPr="006220FA" w:rsidRDefault="006220FA" w:rsidP="006220FA">
      <w:pPr>
        <w:jc w:val="both"/>
        <w:rPr>
          <w:rFonts w:ascii="Arial" w:eastAsia="Arial" w:hAnsi="Arial" w:cs="Arial"/>
          <w:sz w:val="22"/>
          <w:szCs w:val="22"/>
        </w:rPr>
      </w:pPr>
      <w:r w:rsidRPr="006220FA">
        <w:rPr>
          <w:rFonts w:ascii="Arial" w:eastAsia="Arial" w:hAnsi="Arial" w:cs="Arial"/>
          <w:sz w:val="22"/>
          <w:szCs w:val="22"/>
        </w:rPr>
        <w:t xml:space="preserve"> 4. Brindar tareas de apoyo en la organización y asistencia de las diferentes reuniones y capacitaciones programadas por el área de fomento, que sean necesarias para el desarrollo del programa. </w:t>
      </w:r>
    </w:p>
    <w:p w14:paraId="2B5479F8" w14:textId="77777777" w:rsidR="006220FA" w:rsidRPr="006220FA" w:rsidRDefault="006220FA" w:rsidP="006220FA">
      <w:pPr>
        <w:jc w:val="both"/>
        <w:rPr>
          <w:rFonts w:ascii="Arial" w:eastAsia="Arial" w:hAnsi="Arial" w:cs="Arial"/>
          <w:sz w:val="22"/>
          <w:szCs w:val="22"/>
        </w:rPr>
      </w:pPr>
    </w:p>
    <w:p w14:paraId="62D7D9B0" w14:textId="10D63AE6" w:rsidR="006220FA" w:rsidRPr="006220FA" w:rsidRDefault="006220FA" w:rsidP="006220FA">
      <w:pPr>
        <w:numPr>
          <w:ilvl w:val="0"/>
          <w:numId w:val="21"/>
        </w:num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Asistí</w:t>
      </w:r>
      <w:r w:rsidRPr="006220FA">
        <w:rPr>
          <w:rFonts w:ascii="Arial" w:eastAsia="Arial" w:hAnsi="Arial" w:cs="Arial"/>
          <w:sz w:val="22"/>
          <w:szCs w:val="22"/>
        </w:rPr>
        <w:t xml:space="preserve"> a la mesa de trabajo citada por el coordinador del programa  sobre lineamientos técnicos. </w:t>
      </w:r>
    </w:p>
    <w:p w14:paraId="0DC7106E" w14:textId="77777777" w:rsidR="006220FA" w:rsidRPr="006220FA" w:rsidRDefault="006220FA" w:rsidP="006220FA">
      <w:pPr>
        <w:jc w:val="both"/>
        <w:rPr>
          <w:rFonts w:ascii="Arial" w:eastAsia="Arial" w:hAnsi="Arial" w:cs="Arial"/>
          <w:sz w:val="22"/>
          <w:szCs w:val="22"/>
        </w:rPr>
      </w:pPr>
    </w:p>
    <w:p w14:paraId="28CDF71F" w14:textId="77777777" w:rsidR="006220FA" w:rsidRPr="006220FA" w:rsidRDefault="006220FA" w:rsidP="006220FA">
      <w:pPr>
        <w:jc w:val="both"/>
        <w:rPr>
          <w:rFonts w:ascii="Arial" w:eastAsia="Arial" w:hAnsi="Arial" w:cs="Arial"/>
          <w:sz w:val="22"/>
          <w:szCs w:val="22"/>
        </w:rPr>
      </w:pPr>
      <w:r w:rsidRPr="006220FA">
        <w:rPr>
          <w:rFonts w:ascii="Arial" w:eastAsia="Arial" w:hAnsi="Arial" w:cs="Arial"/>
          <w:sz w:val="22"/>
          <w:szCs w:val="22"/>
        </w:rPr>
        <w:t>5.  Elaborar visitas en campo para verificación, control y seguimientos , realizando desplazamientos a los diferentes escenarios deportivos</w:t>
      </w:r>
    </w:p>
    <w:p w14:paraId="008E2BB8" w14:textId="26E10B4B" w:rsidR="006220FA" w:rsidRPr="006220FA" w:rsidRDefault="006220FA" w:rsidP="006220FA">
      <w:pPr>
        <w:pStyle w:val="NormalWeb"/>
        <w:numPr>
          <w:ilvl w:val="0"/>
          <w:numId w:val="22"/>
        </w:numPr>
        <w:spacing w:before="0" w:beforeAutospacing="0" w:after="0" w:afterAutospacing="0"/>
        <w:ind w:left="360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Realicé </w:t>
      </w:r>
      <w:r w:rsidRPr="006220FA">
        <w:rPr>
          <w:rFonts w:ascii="Arial" w:hAnsi="Arial" w:cs="Arial"/>
          <w:color w:val="000000"/>
          <w:sz w:val="22"/>
          <w:szCs w:val="22"/>
        </w:rPr>
        <w:t xml:space="preserve"> el cronograma mensual de control de visitas y actividades a realizarse en el mes en la comuna. </w:t>
      </w:r>
    </w:p>
    <w:p w14:paraId="692FE1F2" w14:textId="77777777" w:rsidR="006220FA" w:rsidRPr="006220FA" w:rsidRDefault="006220FA" w:rsidP="006220FA">
      <w:pPr>
        <w:ind w:left="420"/>
        <w:jc w:val="both"/>
        <w:rPr>
          <w:rFonts w:ascii="Arial" w:eastAsia="Arial" w:hAnsi="Arial" w:cs="Arial"/>
          <w:sz w:val="22"/>
          <w:szCs w:val="22"/>
        </w:rPr>
      </w:pPr>
    </w:p>
    <w:p w14:paraId="78CC28DE" w14:textId="77777777" w:rsidR="006220FA" w:rsidRPr="006220FA" w:rsidRDefault="006220FA" w:rsidP="006220FA">
      <w:pPr>
        <w:jc w:val="both"/>
        <w:rPr>
          <w:rFonts w:ascii="Arial" w:eastAsia="Arial" w:hAnsi="Arial" w:cs="Arial"/>
          <w:sz w:val="22"/>
          <w:szCs w:val="22"/>
        </w:rPr>
      </w:pPr>
      <w:r w:rsidRPr="006220FA">
        <w:rPr>
          <w:rFonts w:ascii="Arial" w:eastAsia="Arial" w:hAnsi="Arial" w:cs="Arial"/>
          <w:sz w:val="22"/>
          <w:szCs w:val="22"/>
        </w:rPr>
        <w:t xml:space="preserve"> 6. Las demás obligaciones relacionadas con el objeto contractual</w:t>
      </w:r>
    </w:p>
    <w:p w14:paraId="3F7DC042" w14:textId="77777777" w:rsidR="006220FA" w:rsidRPr="006220FA" w:rsidRDefault="006220FA" w:rsidP="006220FA">
      <w:pPr>
        <w:jc w:val="both"/>
        <w:rPr>
          <w:rFonts w:ascii="Arial" w:eastAsia="Arial" w:hAnsi="Arial" w:cs="Arial"/>
          <w:sz w:val="22"/>
          <w:szCs w:val="22"/>
        </w:rPr>
      </w:pPr>
    </w:p>
    <w:p w14:paraId="7DA648C2" w14:textId="5AAFB10F" w:rsidR="00DA5724" w:rsidRPr="006220FA" w:rsidRDefault="006220FA" w:rsidP="006220FA">
      <w:pPr>
        <w:pStyle w:val="Prrafodelista"/>
        <w:numPr>
          <w:ilvl w:val="0"/>
          <w:numId w:val="23"/>
        </w:numPr>
        <w:jc w:val="both"/>
        <w:rPr>
          <w:sz w:val="23"/>
          <w:szCs w:val="23"/>
        </w:rPr>
      </w:pPr>
      <w:r>
        <w:rPr>
          <w:rFonts w:ascii="Arial" w:eastAsia="Arial" w:hAnsi="Arial" w:cs="Arial"/>
          <w:sz w:val="22"/>
          <w:szCs w:val="22"/>
        </w:rPr>
        <w:t xml:space="preserve">Realicé </w:t>
      </w:r>
      <w:r w:rsidRPr="006220FA">
        <w:rPr>
          <w:rFonts w:ascii="Arial" w:eastAsia="Arial" w:hAnsi="Arial" w:cs="Arial"/>
          <w:sz w:val="22"/>
          <w:szCs w:val="22"/>
        </w:rPr>
        <w:t xml:space="preserve"> visita al monitor Walter Julián Rodríguez del programa vértigo en escenario Deportivo de la comuna 3</w:t>
      </w:r>
    </w:p>
    <w:p w14:paraId="6F422F36" w14:textId="77777777" w:rsidR="00DA5724" w:rsidRPr="006220FA" w:rsidRDefault="00DA5724">
      <w:pPr>
        <w:pStyle w:val="Textoindependiente"/>
        <w:rPr>
          <w:rFonts w:ascii="Arial" w:hAnsi="Arial" w:cs="Arial"/>
          <w:b/>
        </w:rPr>
      </w:pPr>
    </w:p>
    <w:p w14:paraId="591A2AD1" w14:textId="4739DBC7" w:rsidR="00DA5724" w:rsidRPr="006220FA" w:rsidRDefault="00DA5724" w:rsidP="002020A3">
      <w:pPr>
        <w:suppressAutoHyphens w:val="0"/>
        <w:jc w:val="both"/>
        <w:rPr>
          <w:rFonts w:ascii="Arial" w:hAnsi="Arial" w:cs="Arial"/>
        </w:rPr>
      </w:pPr>
      <w:r w:rsidRPr="006220FA">
        <w:rPr>
          <w:rFonts w:ascii="Arial" w:hAnsi="Arial" w:cs="Arial"/>
        </w:rPr>
        <w:t xml:space="preserve">Para constancia de lo anterior, se firma en Santiago de Cali el </w:t>
      </w:r>
      <w:r w:rsidR="0044303C">
        <w:rPr>
          <w:rFonts w:ascii="Arial" w:hAnsi="Arial" w:cs="Arial"/>
        </w:rPr>
        <w:t xml:space="preserve">25 de Julio de </w:t>
      </w:r>
      <w:r w:rsidRPr="006220FA">
        <w:rPr>
          <w:rFonts w:ascii="Arial" w:hAnsi="Arial" w:cs="Arial"/>
          <w:noProof/>
        </w:rPr>
        <w:t>2025</w:t>
      </w:r>
    </w:p>
    <w:p w14:paraId="5BE98C09" w14:textId="77777777" w:rsidR="00DA5724" w:rsidRPr="006220FA" w:rsidRDefault="00DA5724" w:rsidP="002020A3">
      <w:pPr>
        <w:suppressAutoHyphens w:val="0"/>
        <w:jc w:val="both"/>
        <w:rPr>
          <w:rFonts w:ascii="Arial" w:hAnsi="Arial" w:cs="Arial"/>
        </w:rPr>
      </w:pPr>
    </w:p>
    <w:p w14:paraId="29AE15A1" w14:textId="77777777" w:rsidR="00DA5724" w:rsidRPr="006220FA" w:rsidRDefault="00DA5724" w:rsidP="002020A3">
      <w:pPr>
        <w:suppressAutoHyphens w:val="0"/>
        <w:jc w:val="both"/>
        <w:rPr>
          <w:rFonts w:ascii="Arial" w:hAnsi="Arial" w:cs="Arial"/>
        </w:rPr>
      </w:pPr>
      <w:r w:rsidRPr="006220FA">
        <w:rPr>
          <w:rFonts w:ascii="Arial" w:hAnsi="Arial" w:cs="Arial"/>
        </w:rPr>
        <w:t>Atentamente,</w:t>
      </w:r>
    </w:p>
    <w:p w14:paraId="16808B98" w14:textId="77777777" w:rsidR="00DA5724" w:rsidRPr="006220FA" w:rsidRDefault="00DA5724" w:rsidP="002020A3">
      <w:pPr>
        <w:suppressAutoHyphens w:val="0"/>
        <w:jc w:val="both"/>
        <w:rPr>
          <w:rFonts w:ascii="Arial" w:hAnsi="Arial" w:cs="Arial"/>
        </w:rPr>
      </w:pPr>
    </w:p>
    <w:p w14:paraId="5C781258" w14:textId="77777777" w:rsidR="00DA5724" w:rsidRPr="006220FA" w:rsidRDefault="00DA5724" w:rsidP="002020A3">
      <w:pPr>
        <w:suppressAutoHyphens w:val="0"/>
        <w:jc w:val="both"/>
        <w:rPr>
          <w:rFonts w:ascii="Arial" w:hAnsi="Arial" w:cs="Arial"/>
        </w:rPr>
      </w:pPr>
    </w:p>
    <w:p w14:paraId="0564A8CB" w14:textId="77777777" w:rsidR="00DA5724" w:rsidRPr="006220FA" w:rsidRDefault="00DA5724" w:rsidP="006F2DEB">
      <w:pPr>
        <w:pStyle w:val="Textoindependiente"/>
        <w:rPr>
          <w:rFonts w:ascii="Arial" w:hAnsi="Arial" w:cs="Arial"/>
          <w:color w:val="000000"/>
        </w:rPr>
      </w:pPr>
    </w:p>
    <w:p w14:paraId="01AC19AA" w14:textId="53BFA148" w:rsidR="00DA5724" w:rsidRPr="006220FA" w:rsidRDefault="006220FA" w:rsidP="006F2DEB">
      <w:pPr>
        <w:pStyle w:val="Textoindependiente"/>
        <w:rPr>
          <w:rFonts w:ascii="Arial" w:hAnsi="Arial" w:cs="Arial"/>
          <w:color w:val="000000"/>
        </w:rPr>
      </w:pPr>
      <w:r w:rsidRPr="006220FA">
        <w:rPr>
          <w:noProof/>
          <w:color w:val="000000"/>
        </w:rPr>
        <w:drawing>
          <wp:inline distT="0" distB="0" distL="0" distR="0" wp14:anchorId="799B3B38" wp14:editId="533BBB0B">
            <wp:extent cx="2078355" cy="694055"/>
            <wp:effectExtent l="0" t="0" r="0" b="0"/>
            <wp:docPr id="63577075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78355" cy="6940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2613EC9" w14:textId="77777777" w:rsidR="00DA5724" w:rsidRPr="006220FA" w:rsidRDefault="00DA5724" w:rsidP="006F2DEB">
      <w:pPr>
        <w:pStyle w:val="Textoindependiente"/>
        <w:rPr>
          <w:rFonts w:ascii="Arial" w:hAnsi="Arial" w:cs="Arial"/>
          <w:color w:val="000000"/>
        </w:rPr>
      </w:pPr>
      <w:r w:rsidRPr="006220FA">
        <w:rPr>
          <w:rFonts w:ascii="Arial" w:hAnsi="Arial" w:cs="Arial"/>
          <w:color w:val="000000"/>
        </w:rPr>
        <w:t>_____________________________</w:t>
      </w:r>
    </w:p>
    <w:p w14:paraId="3BBBF08E" w14:textId="77777777" w:rsidR="006220FA" w:rsidRPr="006220FA" w:rsidRDefault="006220FA" w:rsidP="006220F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6220FA">
        <w:rPr>
          <w:rFonts w:ascii="Arial" w:eastAsia="Arial" w:hAnsi="Arial" w:cs="Arial"/>
          <w:color w:val="000000"/>
          <w:sz w:val="22"/>
          <w:szCs w:val="22"/>
        </w:rPr>
        <w:t>CLAUDIA LILIANA BRAVO CAIPE</w:t>
      </w:r>
    </w:p>
    <w:p w14:paraId="68050948" w14:textId="77777777" w:rsidR="006220FA" w:rsidRPr="006220FA" w:rsidRDefault="006220FA" w:rsidP="006220FA">
      <w:pPr>
        <w:jc w:val="both"/>
        <w:rPr>
          <w:rFonts w:ascii="Arial" w:eastAsia="Arial" w:hAnsi="Arial" w:cs="Arial"/>
          <w:sz w:val="22"/>
          <w:szCs w:val="22"/>
        </w:rPr>
      </w:pPr>
    </w:p>
    <w:p w14:paraId="710275BD" w14:textId="1232122E" w:rsidR="00DA5724" w:rsidRPr="006220FA" w:rsidRDefault="006220FA" w:rsidP="006220FA">
      <w:pPr>
        <w:pStyle w:val="Textoindependiente"/>
        <w:rPr>
          <w:rFonts w:ascii="Arial" w:hAnsi="Arial" w:cs="Arial"/>
        </w:rPr>
        <w:sectPr w:rsidR="00DA5724" w:rsidRPr="006220FA" w:rsidSect="005324FD">
          <w:headerReference w:type="default" r:id="rId9"/>
          <w:footnotePr>
            <w:pos w:val="beneathText"/>
          </w:footnotePr>
          <w:pgSz w:w="12242" w:h="15842" w:code="1"/>
          <w:pgMar w:top="1809" w:right="1622" w:bottom="1418" w:left="1701" w:header="1134" w:footer="720" w:gutter="0"/>
          <w:pgNumType w:start="94"/>
          <w:cols w:space="720"/>
          <w:docGrid w:linePitch="360"/>
        </w:sectPr>
      </w:pPr>
      <w:r w:rsidRPr="006220FA">
        <w:rPr>
          <w:rFonts w:ascii="Arial" w:eastAsia="Arial" w:hAnsi="Arial" w:cs="Arial"/>
          <w:color w:val="000000"/>
          <w:sz w:val="22"/>
          <w:szCs w:val="22"/>
        </w:rPr>
        <w:t xml:space="preserve"> 66.954.518</w:t>
      </w:r>
      <w:r w:rsidR="00DA5724" w:rsidRPr="006220FA">
        <w:rPr>
          <w:rFonts w:ascii="Arial" w:hAnsi="Arial" w:cs="Arial"/>
        </w:rPr>
        <w:t xml:space="preserve">             </w:t>
      </w:r>
    </w:p>
    <w:p w14:paraId="066BCF25" w14:textId="77777777" w:rsidR="00DA5724" w:rsidRPr="006220FA" w:rsidRDefault="00DA5724">
      <w:pPr>
        <w:pStyle w:val="Textoindependiente"/>
        <w:rPr>
          <w:rFonts w:ascii="Arial" w:hAnsi="Arial" w:cs="Arial"/>
        </w:rPr>
      </w:pPr>
    </w:p>
    <w:sectPr w:rsidR="00DA5724" w:rsidRPr="006220FA" w:rsidSect="00DA5724">
      <w:headerReference w:type="default" r:id="rId10"/>
      <w:footnotePr>
        <w:pos w:val="beneathText"/>
      </w:footnotePr>
      <w:type w:val="continuous"/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E3298" w14:textId="77777777" w:rsidR="00C14B3C" w:rsidRDefault="00C14B3C">
      <w:r>
        <w:separator/>
      </w:r>
    </w:p>
  </w:endnote>
  <w:endnote w:type="continuationSeparator" w:id="0">
    <w:p w14:paraId="749B9A43" w14:textId="77777777" w:rsidR="00C14B3C" w:rsidRDefault="00C14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FBA2E" w14:textId="77777777" w:rsidR="00C14B3C" w:rsidRDefault="00C14B3C">
      <w:r>
        <w:separator/>
      </w:r>
    </w:p>
  </w:footnote>
  <w:footnote w:type="continuationSeparator" w:id="0">
    <w:p w14:paraId="0673FD9D" w14:textId="77777777" w:rsidR="00C14B3C" w:rsidRDefault="00C14B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C6A05" w14:textId="77777777" w:rsidR="00DA5724" w:rsidRPr="0044303C" w:rsidRDefault="00DA5724" w:rsidP="000005A3">
    <w:pPr>
      <w:pStyle w:val="Encabezado2"/>
      <w:jc w:val="center"/>
      <w:rPr>
        <w:rFonts w:ascii="Arial" w:hAnsi="Arial" w:cs="Arial"/>
        <w:bCs/>
        <w:lang w:val="es-MX"/>
      </w:rPr>
    </w:pPr>
    <w:r w:rsidRPr="0044303C">
      <w:rPr>
        <w:rFonts w:ascii="Arial" w:hAnsi="Arial" w:cs="Arial"/>
        <w:bCs/>
        <w:lang w:val="es-MX"/>
      </w:rPr>
      <w:t xml:space="preserve">INFORME CONSOLIDADO DE ACTIVIDADES </w:t>
    </w:r>
  </w:p>
  <w:p w14:paraId="33592BC9" w14:textId="7EF191DC" w:rsidR="006220FA" w:rsidRPr="0044303C" w:rsidRDefault="00DA5724" w:rsidP="006220FA">
    <w:pPr>
      <w:jc w:val="center"/>
      <w:rPr>
        <w:rFonts w:ascii="Arial" w:hAnsi="Arial" w:cs="Arial"/>
        <w:bCs/>
        <w:lang w:eastAsia="es-CO"/>
      </w:rPr>
    </w:pPr>
    <w:r w:rsidRPr="0044303C">
      <w:rPr>
        <w:rFonts w:ascii="Arial" w:hAnsi="Arial" w:cs="Arial"/>
        <w:bCs/>
        <w:lang w:val="es-MX"/>
      </w:rPr>
      <w:t>CONTRATO No.</w:t>
    </w:r>
    <w:r w:rsidR="006220FA" w:rsidRPr="0044303C">
      <w:rPr>
        <w:rFonts w:ascii="Arial" w:hAnsi="Arial" w:cs="Arial"/>
        <w:bCs/>
        <w:lang w:val="es-MX"/>
      </w:rPr>
      <w:t xml:space="preserve"> </w:t>
    </w:r>
    <w:r w:rsidR="006220FA" w:rsidRPr="0044303C">
      <w:rPr>
        <w:rFonts w:ascii="Arial" w:hAnsi="Arial" w:cs="Arial"/>
        <w:bCs/>
        <w:lang w:eastAsia="es-CO"/>
      </w:rPr>
      <w:t>4162.010.26.1.1</w:t>
    </w:r>
    <w:r w:rsidR="006220FA" w:rsidRPr="0044303C">
      <w:rPr>
        <w:rFonts w:ascii="Arial" w:hAnsi="Arial" w:cs="Arial"/>
        <w:bCs/>
        <w:lang w:val="en-US" w:eastAsia="es-CO"/>
      </w:rPr>
      <w:t>563</w:t>
    </w:r>
    <w:r w:rsidR="006220FA" w:rsidRPr="0044303C">
      <w:rPr>
        <w:rFonts w:ascii="Arial" w:hAnsi="Arial" w:cs="Arial"/>
        <w:bCs/>
        <w:lang w:eastAsia="es-CO"/>
      </w:rPr>
      <w:t>-2025</w:t>
    </w:r>
  </w:p>
  <w:p w14:paraId="646BF1C5" w14:textId="39779A35" w:rsidR="00DA5724" w:rsidRPr="000005A3" w:rsidRDefault="00DA5724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812E7" w14:textId="77777777" w:rsidR="000005A3" w:rsidRPr="000005A3" w:rsidRDefault="00CF3828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 w:rsidR="00A82B09"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 w:rsidR="00A82B09">
      <w:rPr>
        <w:rFonts w:ascii="Arial" w:hAnsi="Arial" w:cs="Arial"/>
        <w:b/>
        <w:lang w:val="es-MX"/>
      </w:rPr>
      <w:t xml:space="preserve"> </w:t>
    </w:r>
  </w:p>
  <w:p w14:paraId="39B9E489" w14:textId="77777777" w:rsidR="000005A3" w:rsidRPr="000005A3" w:rsidRDefault="00180E49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>CONTRATO No.</w:t>
    </w:r>
    <w:r w:rsidRPr="00180E49">
      <w:rPr>
        <w:rFonts w:ascii="Arial" w:hAnsi="Arial" w:cs="Arial"/>
        <w:b/>
        <w:bCs/>
        <w:lang w:val="es-MX"/>
      </w:rPr>
      <w:t xml:space="preserve"> </w:t>
    </w:r>
    <w:r w:rsidR="006A2B9C" w:rsidRPr="0092241A">
      <w:rPr>
        <w:rFonts w:ascii="Arial" w:hAnsi="Arial" w:cs="Arial"/>
        <w:b/>
        <w:bCs/>
        <w:lang w:val="es-MX"/>
      </w:rPr>
      <w:t>416</w:t>
    </w:r>
    <w:r w:rsidR="0092241A" w:rsidRPr="0092241A">
      <w:rPr>
        <w:rFonts w:ascii="Arial" w:hAnsi="Arial" w:cs="Arial"/>
        <w:b/>
        <w:bCs/>
        <w:lang w:val="es-MX"/>
      </w:rPr>
      <w:t>2</w:t>
    </w:r>
    <w:r w:rsidR="006A2B9C" w:rsidRPr="0092241A">
      <w:rPr>
        <w:rFonts w:ascii="Arial" w:hAnsi="Arial" w:cs="Arial"/>
        <w:b/>
        <w:bCs/>
        <w:lang w:val="es-MX"/>
      </w:rPr>
      <w:t>.010.26.1</w:t>
    </w:r>
    <w:r w:rsidR="006A2B9C" w:rsidRPr="008445B1">
      <w:rPr>
        <w:rFonts w:ascii="Arial" w:hAnsi="Arial" w:cs="Arial"/>
        <w:b/>
        <w:bCs/>
        <w:lang w:val="es-MX"/>
      </w:rPr>
      <w:t>.</w:t>
    </w:r>
    <w:r w:rsidR="009616E6">
      <w:rPr>
        <w:rFonts w:ascii="Arial" w:hAnsi="Arial" w:cs="Arial"/>
        <w:b/>
        <w:bCs/>
        <w:noProof/>
        <w:lang w:val="es-MX"/>
      </w:rPr>
      <w:t>«CONTRATO»</w:t>
    </w:r>
    <w:r w:rsidR="008445B1" w:rsidRPr="008445B1">
      <w:rPr>
        <w:rFonts w:ascii="Arial" w:hAnsi="Arial" w:cs="Arial"/>
        <w:b/>
        <w:bCs/>
        <w:lang w:val="es-MX"/>
      </w:rPr>
      <w:t xml:space="preserve"> </w:t>
    </w:r>
    <w:r w:rsidR="0084763A" w:rsidRPr="008445B1">
      <w:rPr>
        <w:rFonts w:ascii="Arial" w:hAnsi="Arial" w:cs="Arial"/>
        <w:b/>
        <w:bCs/>
        <w:lang w:val="es-MX"/>
      </w:rPr>
      <w:t>-</w:t>
    </w:r>
    <w:r w:rsidR="006A2B9C" w:rsidRPr="008445B1">
      <w:rPr>
        <w:rFonts w:ascii="Arial" w:hAnsi="Arial" w:cs="Arial"/>
        <w:b/>
        <w:bCs/>
        <w:lang w:val="es-MX"/>
      </w:rPr>
      <w:t>2</w:t>
    </w:r>
    <w:r w:rsidR="006A2B9C" w:rsidRPr="0092241A">
      <w:rPr>
        <w:rFonts w:ascii="Arial" w:hAnsi="Arial" w:cs="Arial"/>
        <w:b/>
        <w:bCs/>
        <w:lang w:val="es-MX"/>
      </w:rPr>
      <w:t>02</w:t>
    </w:r>
    <w:r w:rsidR="0084763A">
      <w:rPr>
        <w:rFonts w:ascii="Arial" w:hAnsi="Arial" w:cs="Arial"/>
        <w:b/>
        <w:bCs/>
        <w:lang w:val="es-MX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0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0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F746A2C"/>
    <w:multiLevelType w:val="singleLevel"/>
    <w:tmpl w:val="3F746A2C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8" w15:restartNumberingAfterBreak="0">
    <w:nsid w:val="3F8507C6"/>
    <w:multiLevelType w:val="multilevel"/>
    <w:tmpl w:val="CD6C327E"/>
    <w:lvl w:ilvl="0">
      <w:start w:val="1"/>
      <w:numFmt w:val="bullet"/>
      <w:lvlText w:val="●"/>
      <w:lvlJc w:val="left"/>
      <w:pPr>
        <w:ind w:left="420" w:hanging="42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9" w15:restartNumberingAfterBreak="0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6FDE6EA2"/>
    <w:multiLevelType w:val="hybridMultilevel"/>
    <w:tmpl w:val="314CAA2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57B35FF"/>
    <w:multiLevelType w:val="multilevel"/>
    <w:tmpl w:val="89F88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90998349">
    <w:abstractNumId w:val="9"/>
  </w:num>
  <w:num w:numId="2" w16cid:durableId="1489518069">
    <w:abstractNumId w:val="1"/>
  </w:num>
  <w:num w:numId="3" w16cid:durableId="1285379455">
    <w:abstractNumId w:val="4"/>
  </w:num>
  <w:num w:numId="4" w16cid:durableId="1937206644">
    <w:abstractNumId w:val="2"/>
  </w:num>
  <w:num w:numId="5" w16cid:durableId="1042169108">
    <w:abstractNumId w:val="0"/>
  </w:num>
  <w:num w:numId="6" w16cid:durableId="723796323">
    <w:abstractNumId w:val="10"/>
  </w:num>
  <w:num w:numId="7" w16cid:durableId="1010253333">
    <w:abstractNumId w:val="22"/>
  </w:num>
  <w:num w:numId="8" w16cid:durableId="67073625">
    <w:abstractNumId w:val="21"/>
  </w:num>
  <w:num w:numId="9" w16cid:durableId="1948190522">
    <w:abstractNumId w:val="19"/>
  </w:num>
  <w:num w:numId="10" w16cid:durableId="283268730">
    <w:abstractNumId w:val="15"/>
  </w:num>
  <w:num w:numId="11" w16cid:durableId="727416470">
    <w:abstractNumId w:val="3"/>
  </w:num>
  <w:num w:numId="12" w16cid:durableId="1733042696">
    <w:abstractNumId w:val="14"/>
  </w:num>
  <w:num w:numId="13" w16cid:durableId="273220378">
    <w:abstractNumId w:val="24"/>
  </w:num>
  <w:num w:numId="14" w16cid:durableId="989947027">
    <w:abstractNumId w:val="12"/>
  </w:num>
  <w:num w:numId="15" w16cid:durableId="1681273922">
    <w:abstractNumId w:val="13"/>
  </w:num>
  <w:num w:numId="16" w16cid:durableId="2106461545">
    <w:abstractNumId w:val="11"/>
    <w:lvlOverride w:ilvl="0">
      <w:lvl w:ilvl="0">
        <w:numFmt w:val="decimal"/>
        <w:lvlText w:val="%1."/>
        <w:lvlJc w:val="left"/>
      </w:lvl>
    </w:lvlOverride>
  </w:num>
  <w:num w:numId="17" w16cid:durableId="392050758">
    <w:abstractNumId w:val="16"/>
    <w:lvlOverride w:ilvl="0">
      <w:lvl w:ilvl="0">
        <w:numFmt w:val="decimal"/>
        <w:lvlText w:val="%1."/>
        <w:lvlJc w:val="left"/>
      </w:lvl>
    </w:lvlOverride>
  </w:num>
  <w:num w:numId="18" w16cid:durableId="1495948999">
    <w:abstractNumId w:val="20"/>
    <w:lvlOverride w:ilvl="0">
      <w:lvl w:ilvl="0">
        <w:numFmt w:val="decimal"/>
        <w:lvlText w:val="%1."/>
        <w:lvlJc w:val="left"/>
      </w:lvl>
    </w:lvlOverride>
  </w:num>
  <w:num w:numId="19" w16cid:durableId="2026788662">
    <w:abstractNumId w:val="25"/>
    <w:lvlOverride w:ilvl="0">
      <w:lvl w:ilvl="0">
        <w:numFmt w:val="decimal"/>
        <w:lvlText w:val="%1."/>
        <w:lvlJc w:val="left"/>
      </w:lvl>
    </w:lvlOverride>
  </w:num>
  <w:num w:numId="20" w16cid:durableId="958415320">
    <w:abstractNumId w:val="17"/>
  </w:num>
  <w:num w:numId="21" w16cid:durableId="2040161084">
    <w:abstractNumId w:val="18"/>
  </w:num>
  <w:num w:numId="22" w16cid:durableId="152648149">
    <w:abstractNumId w:val="26"/>
  </w:num>
  <w:num w:numId="23" w16cid:durableId="2021932435">
    <w:abstractNumId w:val="2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MX" w:vendorID="64" w:dllVersion="6" w:nlCheck="1" w:checkStyle="1"/>
  <w:activeWritingStyle w:appName="MSWord" w:lang="es-CO" w:vendorID="64" w:dllVersion="6" w:nlCheck="1" w:checkStyle="1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2C55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2304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11C0D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0DC7"/>
    <w:rsid w:val="002E61CA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303C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5C2C"/>
    <w:rsid w:val="0048606C"/>
    <w:rsid w:val="004863C7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207DF"/>
    <w:rsid w:val="006220FA"/>
    <w:rsid w:val="0062263B"/>
    <w:rsid w:val="00622CAE"/>
    <w:rsid w:val="00625591"/>
    <w:rsid w:val="00625C69"/>
    <w:rsid w:val="006370DD"/>
    <w:rsid w:val="0063798C"/>
    <w:rsid w:val="0064546A"/>
    <w:rsid w:val="00645DBC"/>
    <w:rsid w:val="0064673E"/>
    <w:rsid w:val="00653DA2"/>
    <w:rsid w:val="00656D24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45B1"/>
    <w:rsid w:val="008456D1"/>
    <w:rsid w:val="0084763A"/>
    <w:rsid w:val="00855A66"/>
    <w:rsid w:val="00861F98"/>
    <w:rsid w:val="008634EB"/>
    <w:rsid w:val="00871333"/>
    <w:rsid w:val="0087217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616E6"/>
    <w:rsid w:val="009620A3"/>
    <w:rsid w:val="00965812"/>
    <w:rsid w:val="009660FA"/>
    <w:rsid w:val="009705D6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AAF"/>
    <w:rsid w:val="00BE6333"/>
    <w:rsid w:val="00BE7F6E"/>
    <w:rsid w:val="00C00BC7"/>
    <w:rsid w:val="00C016B3"/>
    <w:rsid w:val="00C02F63"/>
    <w:rsid w:val="00C0466C"/>
    <w:rsid w:val="00C07C9F"/>
    <w:rsid w:val="00C14B3C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A37CE"/>
    <w:rsid w:val="00DA3B5C"/>
    <w:rsid w:val="00DA45DA"/>
    <w:rsid w:val="00DA5724"/>
    <w:rsid w:val="00DB1A04"/>
    <w:rsid w:val="00DB6393"/>
    <w:rsid w:val="00DB6AC1"/>
    <w:rsid w:val="00DC3739"/>
    <w:rsid w:val="00DC4458"/>
    <w:rsid w:val="00DC647A"/>
    <w:rsid w:val="00DD2540"/>
    <w:rsid w:val="00DD530D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91348"/>
    <w:rsid w:val="00E9605B"/>
    <w:rsid w:val="00EA0219"/>
    <w:rsid w:val="00EA0234"/>
    <w:rsid w:val="00EB26D5"/>
    <w:rsid w:val="00EB585A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2A59"/>
    <w:rsid w:val="00FB6BEC"/>
    <w:rsid w:val="00FC2FF5"/>
    <w:rsid w:val="00FD0C12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CB22C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qFormat/>
    <w:rsid w:val="002A5A29"/>
    <w:pPr>
      <w:suppressAutoHyphens w:val="0"/>
      <w:spacing w:before="100" w:beforeAutospacing="1" w:after="100" w:afterAutospacing="1"/>
    </w:pPr>
    <w:rPr>
      <w:lang w:eastAsia="es-CO"/>
    </w:rPr>
  </w:style>
  <w:style w:type="table" w:styleId="Tablaconcuadrcula">
    <w:name w:val="Table Grid"/>
    <w:basedOn w:val="Tablanormal"/>
    <w:uiPriority w:val="59"/>
    <w:qFormat/>
    <w:rsid w:val="006220FA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BD17A-FBCF-4C9C-9E63-8742DC155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1097</Words>
  <Characters>6035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7118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maria alejandra rodriguez matiz</cp:lastModifiedBy>
  <cp:revision>4</cp:revision>
  <cp:lastPrinted>2025-07-08T01:37:00Z</cp:lastPrinted>
  <dcterms:created xsi:type="dcterms:W3CDTF">2025-07-03T19:38:00Z</dcterms:created>
  <dcterms:modified xsi:type="dcterms:W3CDTF">2025-07-08T01:37:00Z</dcterms:modified>
</cp:coreProperties>
</file>